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3A15C1" w14:textId="77777777" w:rsidR="00193C8A" w:rsidRPr="00193C8A" w:rsidRDefault="00193C8A">
      <w:pPr>
        <w:spacing w:before="75"/>
        <w:ind w:left="2784" w:right="3720"/>
        <w:jc w:val="center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t>Wesley Morin</w:t>
      </w:r>
    </w:p>
    <w:p w14:paraId="1D02693E" w14:textId="451E1C8D" w:rsidR="004A7D30" w:rsidRPr="00193C8A" w:rsidRDefault="00193C8A">
      <w:pPr>
        <w:spacing w:before="75"/>
        <w:ind w:left="2784" w:right="3720"/>
        <w:jc w:val="center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1"/>
          <w:w w:val="94"/>
          <w:sz w:val="22"/>
          <w:szCs w:val="22"/>
        </w:rPr>
        <w:t>190</w:t>
      </w:r>
      <w:r w:rsidRPr="00193C8A">
        <w:rPr>
          <w:rFonts w:asciiTheme="minorHAnsi" w:hAnsiTheme="minorHAnsi" w:cstheme="minorHAnsi"/>
          <w:w w:val="94"/>
          <w:sz w:val="22"/>
          <w:szCs w:val="22"/>
        </w:rPr>
        <w:t>0</w:t>
      </w:r>
      <w:r w:rsidRPr="00193C8A">
        <w:rPr>
          <w:rFonts w:asciiTheme="minorHAnsi" w:hAnsiTheme="minorHAnsi" w:cstheme="minorHAnsi"/>
          <w:spacing w:val="22"/>
          <w:w w:val="9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me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r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riv</w:t>
      </w:r>
      <w:r w:rsidRPr="00193C8A">
        <w:rPr>
          <w:rFonts w:asciiTheme="minorHAnsi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hAnsiTheme="minorHAnsi" w:cstheme="minorHAnsi"/>
          <w:spacing w:val="5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56"/>
          <w:sz w:val="22"/>
          <w:szCs w:val="22"/>
        </w:rPr>
        <w:t xml:space="preserve">•   </w:t>
      </w:r>
      <w:r w:rsidRPr="00193C8A">
        <w:rPr>
          <w:rFonts w:asciiTheme="minorHAnsi" w:hAnsiTheme="minorHAnsi" w:cstheme="minorHAnsi"/>
          <w:spacing w:val="6"/>
          <w:w w:val="5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2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14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2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3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79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 xml:space="preserve">Z </w:t>
      </w:r>
      <w:r w:rsidRPr="00193C8A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91"/>
          <w:sz w:val="22"/>
          <w:szCs w:val="22"/>
        </w:rPr>
        <w:t>5</w:t>
      </w:r>
      <w:r w:rsidRPr="00193C8A">
        <w:rPr>
          <w:rFonts w:asciiTheme="minorHAnsi" w:hAnsiTheme="minorHAnsi" w:cstheme="minorHAnsi"/>
          <w:spacing w:val="1"/>
          <w:w w:val="99"/>
          <w:sz w:val="22"/>
          <w:szCs w:val="22"/>
        </w:rPr>
        <w:t>59</w:t>
      </w:r>
      <w:r w:rsidRPr="00193C8A">
        <w:rPr>
          <w:rFonts w:asciiTheme="minorHAnsi" w:hAnsiTheme="minorHAnsi" w:cstheme="minorHAnsi"/>
          <w:spacing w:val="1"/>
          <w:w w:val="103"/>
          <w:sz w:val="22"/>
          <w:szCs w:val="22"/>
        </w:rPr>
        <w:t>9</w:t>
      </w:r>
      <w:r w:rsidRPr="00193C8A">
        <w:rPr>
          <w:rFonts w:asciiTheme="minorHAnsi" w:hAnsiTheme="minorHAnsi" w:cstheme="minorHAnsi"/>
          <w:w w:val="91"/>
          <w:sz w:val="22"/>
          <w:szCs w:val="22"/>
        </w:rPr>
        <w:t>6</w:t>
      </w:r>
    </w:p>
    <w:p w14:paraId="008C2939" w14:textId="66E55FBE" w:rsidR="004A7D30" w:rsidRPr="00193C8A" w:rsidRDefault="00193C8A">
      <w:pPr>
        <w:spacing w:before="45"/>
        <w:ind w:left="1569" w:right="2516"/>
        <w:jc w:val="center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19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1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19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64"/>
          <w:sz w:val="22"/>
          <w:szCs w:val="22"/>
        </w:rPr>
        <w:t>:</w:t>
      </w:r>
      <w:r w:rsidRPr="00193C8A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672-393-348</w:t>
      </w:r>
      <w:r w:rsidRPr="00193C8A">
        <w:rPr>
          <w:rFonts w:asciiTheme="minorHAnsi" w:hAnsiTheme="minorHAnsi" w:cstheme="minorHAnsi"/>
          <w:sz w:val="22"/>
          <w:szCs w:val="22"/>
        </w:rPr>
        <w:t>0</w:t>
      </w:r>
      <w:r w:rsidRPr="00193C8A">
        <w:rPr>
          <w:rFonts w:asciiTheme="minorHAnsi" w:hAnsiTheme="minorHAnsi" w:cstheme="minorHAnsi"/>
          <w:spacing w:val="5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56"/>
          <w:sz w:val="22"/>
          <w:szCs w:val="22"/>
        </w:rPr>
        <w:t xml:space="preserve">•   </w:t>
      </w:r>
      <w:r w:rsidRPr="00193C8A">
        <w:rPr>
          <w:rFonts w:asciiTheme="minorHAnsi" w:hAnsiTheme="minorHAnsi" w:cstheme="minorHAnsi"/>
          <w:spacing w:val="1"/>
          <w:w w:val="5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4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9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15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64"/>
          <w:sz w:val="22"/>
          <w:szCs w:val="22"/>
        </w:rPr>
        <w:t>:</w:t>
      </w:r>
      <w:r w:rsidRPr="00193C8A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672-393-348</w:t>
      </w:r>
      <w:r w:rsidRPr="00193C8A">
        <w:rPr>
          <w:rFonts w:asciiTheme="minorHAnsi" w:hAnsiTheme="minorHAnsi" w:cstheme="minorHAnsi"/>
          <w:w w:val="97"/>
          <w:sz w:val="22"/>
          <w:szCs w:val="22"/>
        </w:rPr>
        <w:t xml:space="preserve">1 </w:t>
      </w:r>
      <w:r w:rsidRPr="00193C8A">
        <w:rPr>
          <w:rFonts w:asciiTheme="minorHAnsi" w:hAnsiTheme="minorHAnsi" w:cstheme="minorHAnsi"/>
          <w:spacing w:val="41"/>
          <w:w w:val="9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56"/>
          <w:sz w:val="22"/>
          <w:szCs w:val="22"/>
        </w:rPr>
        <w:t>wesley@gmail.com</w:t>
      </w:r>
    </w:p>
    <w:p w14:paraId="1C161DF1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7875CCE" w14:textId="77777777" w:rsidR="004A7D30" w:rsidRPr="00193C8A" w:rsidRDefault="004A7D30">
      <w:pPr>
        <w:spacing w:before="17" w:line="280" w:lineRule="exact"/>
        <w:rPr>
          <w:rFonts w:asciiTheme="minorHAnsi" w:hAnsiTheme="minorHAnsi" w:cstheme="minorHAnsi"/>
          <w:sz w:val="22"/>
          <w:szCs w:val="22"/>
        </w:rPr>
      </w:pPr>
    </w:p>
    <w:p w14:paraId="3EFFF6EE" w14:textId="77777777" w:rsidR="004A7D30" w:rsidRPr="00193C8A" w:rsidRDefault="00193C8A">
      <w:pPr>
        <w:ind w:left="110" w:right="6703"/>
        <w:jc w:val="both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b/>
          <w:spacing w:val="3"/>
          <w:w w:val="153"/>
          <w:sz w:val="22"/>
          <w:szCs w:val="22"/>
        </w:rPr>
        <w:t>H</w:t>
      </w:r>
      <w:r w:rsidRPr="00193C8A">
        <w:rPr>
          <w:rFonts w:asciiTheme="minorHAnsi" w:hAnsiTheme="minorHAnsi" w:cstheme="minorHAnsi"/>
          <w:b/>
          <w:spacing w:val="2"/>
          <w:w w:val="107"/>
          <w:sz w:val="22"/>
          <w:szCs w:val="22"/>
        </w:rPr>
        <w:t>U</w:t>
      </w:r>
      <w:r w:rsidRPr="00193C8A">
        <w:rPr>
          <w:rFonts w:asciiTheme="minorHAnsi" w:hAnsiTheme="minorHAnsi" w:cstheme="minorHAnsi"/>
          <w:b/>
          <w:spacing w:val="2"/>
          <w:w w:val="105"/>
          <w:sz w:val="22"/>
          <w:szCs w:val="22"/>
        </w:rPr>
        <w:t>M</w:t>
      </w:r>
      <w:r w:rsidRPr="00193C8A">
        <w:rPr>
          <w:rFonts w:asciiTheme="minorHAnsi" w:hAnsiTheme="minorHAnsi" w:cstheme="minorHAnsi"/>
          <w:b/>
          <w:spacing w:val="2"/>
          <w:w w:val="107"/>
          <w:sz w:val="22"/>
          <w:szCs w:val="22"/>
        </w:rPr>
        <w:t>A</w:t>
      </w:r>
      <w:r w:rsidRPr="00193C8A">
        <w:rPr>
          <w:rFonts w:asciiTheme="minorHAnsi" w:hAnsiTheme="minorHAnsi" w:cstheme="minorHAnsi"/>
          <w:b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spacing w:val="2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spacing w:val="4"/>
          <w:w w:val="142"/>
          <w:sz w:val="22"/>
          <w:szCs w:val="22"/>
        </w:rPr>
        <w:t>R</w:t>
      </w:r>
      <w:r w:rsidRPr="00193C8A">
        <w:rPr>
          <w:rFonts w:asciiTheme="minorHAnsi" w:hAnsiTheme="minorHAnsi" w:cstheme="minorHAnsi"/>
          <w:b/>
          <w:spacing w:val="2"/>
          <w:w w:val="89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spacing w:val="1"/>
          <w:w w:val="107"/>
          <w:sz w:val="22"/>
          <w:szCs w:val="22"/>
        </w:rPr>
        <w:t>S</w:t>
      </w:r>
      <w:r w:rsidRPr="00193C8A">
        <w:rPr>
          <w:rFonts w:asciiTheme="minorHAnsi" w:hAnsiTheme="minorHAnsi" w:cstheme="minorHAnsi"/>
          <w:b/>
          <w:spacing w:val="3"/>
          <w:w w:val="104"/>
          <w:sz w:val="22"/>
          <w:szCs w:val="22"/>
        </w:rPr>
        <w:t>O</w:t>
      </w:r>
      <w:r w:rsidRPr="00193C8A">
        <w:rPr>
          <w:rFonts w:asciiTheme="minorHAnsi" w:hAnsiTheme="minorHAnsi" w:cstheme="minorHAnsi"/>
          <w:b/>
          <w:spacing w:val="2"/>
          <w:w w:val="107"/>
          <w:sz w:val="22"/>
          <w:szCs w:val="22"/>
        </w:rPr>
        <w:t>U</w:t>
      </w:r>
      <w:r w:rsidRPr="00193C8A">
        <w:rPr>
          <w:rFonts w:asciiTheme="minorHAnsi" w:hAnsiTheme="minorHAnsi" w:cstheme="minorHAnsi"/>
          <w:b/>
          <w:spacing w:val="3"/>
          <w:w w:val="101"/>
          <w:sz w:val="22"/>
          <w:szCs w:val="22"/>
        </w:rPr>
        <w:t>R</w:t>
      </w:r>
      <w:r w:rsidRPr="00193C8A">
        <w:rPr>
          <w:rFonts w:asciiTheme="minorHAnsi" w:hAnsiTheme="minorHAnsi" w:cstheme="minorHAnsi"/>
          <w:b/>
          <w:spacing w:val="2"/>
          <w:w w:val="96"/>
          <w:sz w:val="22"/>
          <w:szCs w:val="22"/>
        </w:rPr>
        <w:t>C</w:t>
      </w:r>
      <w:r w:rsidRPr="00193C8A">
        <w:rPr>
          <w:rFonts w:asciiTheme="minorHAnsi" w:hAnsiTheme="minorHAnsi" w:cstheme="minorHAnsi"/>
          <w:b/>
          <w:spacing w:val="2"/>
          <w:w w:val="92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w w:val="99"/>
          <w:sz w:val="22"/>
          <w:szCs w:val="22"/>
        </w:rPr>
        <w:t>S</w:t>
      </w:r>
      <w:r w:rsidRPr="00193C8A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spacing w:val="2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spacing w:val="2"/>
          <w:w w:val="125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spacing w:val="2"/>
          <w:w w:val="93"/>
          <w:sz w:val="22"/>
          <w:szCs w:val="22"/>
        </w:rPr>
        <w:t>X</w:t>
      </w:r>
      <w:r w:rsidRPr="00193C8A">
        <w:rPr>
          <w:rFonts w:asciiTheme="minorHAnsi" w:hAnsiTheme="minorHAnsi" w:cstheme="minorHAnsi"/>
          <w:b/>
          <w:spacing w:val="2"/>
          <w:w w:val="89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spacing w:val="3"/>
          <w:w w:val="98"/>
          <w:sz w:val="22"/>
          <w:szCs w:val="22"/>
        </w:rPr>
        <w:t>C</w:t>
      </w:r>
      <w:r w:rsidRPr="00193C8A">
        <w:rPr>
          <w:rFonts w:asciiTheme="minorHAnsi" w:hAnsiTheme="minorHAnsi" w:cstheme="minorHAnsi"/>
          <w:b/>
          <w:spacing w:val="2"/>
          <w:w w:val="107"/>
          <w:sz w:val="22"/>
          <w:szCs w:val="22"/>
        </w:rPr>
        <w:t>U</w:t>
      </w:r>
      <w:r w:rsidRPr="00193C8A">
        <w:rPr>
          <w:rFonts w:asciiTheme="minorHAnsi" w:hAnsiTheme="minorHAnsi" w:cstheme="minorHAnsi"/>
          <w:b/>
          <w:spacing w:val="2"/>
          <w:w w:val="101"/>
          <w:sz w:val="22"/>
          <w:szCs w:val="22"/>
        </w:rPr>
        <w:t>T</w:t>
      </w:r>
      <w:r w:rsidRPr="00193C8A">
        <w:rPr>
          <w:rFonts w:asciiTheme="minorHAnsi" w:hAnsiTheme="minorHAnsi" w:cstheme="minorHAnsi"/>
          <w:b/>
          <w:spacing w:val="2"/>
          <w:w w:val="96"/>
          <w:sz w:val="22"/>
          <w:szCs w:val="22"/>
        </w:rPr>
        <w:t>I</w:t>
      </w:r>
      <w:r w:rsidRPr="00193C8A">
        <w:rPr>
          <w:rFonts w:asciiTheme="minorHAnsi" w:hAnsiTheme="minorHAnsi" w:cstheme="minorHAnsi"/>
          <w:b/>
          <w:spacing w:val="2"/>
          <w:w w:val="107"/>
          <w:sz w:val="22"/>
          <w:szCs w:val="22"/>
        </w:rPr>
        <w:t>V</w:t>
      </w:r>
      <w:r w:rsidRPr="00193C8A">
        <w:rPr>
          <w:rFonts w:asciiTheme="minorHAnsi" w:hAnsiTheme="minorHAnsi" w:cstheme="minorHAnsi"/>
          <w:b/>
          <w:w w:val="83"/>
          <w:sz w:val="22"/>
          <w:szCs w:val="22"/>
        </w:rPr>
        <w:t>E</w:t>
      </w:r>
    </w:p>
    <w:p w14:paraId="7CB0F178" w14:textId="77777777" w:rsidR="004A7D30" w:rsidRPr="00193C8A" w:rsidRDefault="004A7D30">
      <w:pPr>
        <w:spacing w:before="7" w:line="240" w:lineRule="exact"/>
        <w:rPr>
          <w:rFonts w:asciiTheme="minorHAnsi" w:hAnsiTheme="minorHAnsi" w:cstheme="minorHAnsi"/>
          <w:sz w:val="22"/>
          <w:szCs w:val="22"/>
        </w:rPr>
      </w:pPr>
    </w:p>
    <w:p w14:paraId="2B2C8B6C" w14:textId="77777777" w:rsidR="004A7D30" w:rsidRPr="00193C8A" w:rsidRDefault="00193C8A">
      <w:pPr>
        <w:ind w:left="105" w:right="4570"/>
        <w:jc w:val="both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iza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na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3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el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op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en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8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 xml:space="preserve">• </w:t>
      </w:r>
      <w:r w:rsidRPr="00193C8A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rac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ice</w:t>
      </w:r>
      <w:r w:rsidRPr="00193C8A">
        <w:rPr>
          <w:rFonts w:asciiTheme="minorHAnsi" w:hAnsiTheme="minorHAnsi" w:cstheme="minorHAnsi"/>
          <w:sz w:val="22"/>
          <w:szCs w:val="22"/>
        </w:rPr>
        <w:t xml:space="preserve">s  </w:t>
      </w:r>
      <w:r w:rsidRPr="00193C8A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 xml:space="preserve">• </w:t>
      </w:r>
      <w:r w:rsidRPr="00193C8A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rategi</w:t>
      </w:r>
      <w:r w:rsidRPr="00193C8A">
        <w:rPr>
          <w:rFonts w:asciiTheme="minorHAnsi" w:hAnsiTheme="minorHAnsi" w:cstheme="minorHAnsi"/>
          <w:sz w:val="22"/>
          <w:szCs w:val="22"/>
        </w:rPr>
        <w:t xml:space="preserve">c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nn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3"/>
          <w:sz w:val="22"/>
          <w:szCs w:val="22"/>
        </w:rPr>
        <w:t>g</w:t>
      </w:r>
    </w:p>
    <w:p w14:paraId="66ED6767" w14:textId="77777777" w:rsidR="004A7D30" w:rsidRPr="00193C8A" w:rsidRDefault="004A7D30">
      <w:pPr>
        <w:spacing w:before="8" w:line="200" w:lineRule="exact"/>
        <w:rPr>
          <w:rFonts w:asciiTheme="minorHAnsi" w:hAnsiTheme="minorHAnsi" w:cstheme="minorHAnsi"/>
          <w:sz w:val="22"/>
          <w:szCs w:val="22"/>
        </w:rPr>
      </w:pPr>
    </w:p>
    <w:p w14:paraId="3CA4CAF6" w14:textId="77777777" w:rsidR="004A7D30" w:rsidRPr="00193C8A" w:rsidRDefault="00193C8A">
      <w:pPr>
        <w:spacing w:line="281" w:lineRule="auto"/>
        <w:ind w:left="100" w:right="1012"/>
        <w:jc w:val="both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 xml:space="preserve">n   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acco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mp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li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7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spacing w:val="42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Re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ce</w:t>
      </w:r>
      <w:r w:rsidRPr="00193C8A">
        <w:rPr>
          <w:rFonts w:asciiTheme="minorHAnsi" w:hAnsiTheme="minorHAnsi" w:cstheme="minorHAnsi"/>
          <w:sz w:val="22"/>
          <w:szCs w:val="22"/>
        </w:rPr>
        <w:t xml:space="preserve">s  </w:t>
      </w:r>
      <w:r w:rsidRPr="00193C8A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x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ecu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iv</w:t>
      </w:r>
      <w:r w:rsidRPr="00193C8A">
        <w:rPr>
          <w:rFonts w:asciiTheme="minorHAnsi" w:hAnsiTheme="minorHAnsi" w:cstheme="minorHAnsi"/>
          <w:sz w:val="22"/>
          <w:szCs w:val="22"/>
        </w:rPr>
        <w:t xml:space="preserve">e  </w:t>
      </w:r>
      <w:r w:rsidRPr="00193C8A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it</w:t>
      </w:r>
      <w:r w:rsidRPr="00193C8A">
        <w:rPr>
          <w:rFonts w:asciiTheme="minorHAnsi" w:hAnsiTheme="minorHAnsi" w:cstheme="minorHAnsi"/>
          <w:sz w:val="22"/>
          <w:szCs w:val="22"/>
        </w:rPr>
        <w:t xml:space="preserve">h  </w:t>
      </w:r>
      <w:r w:rsidRPr="00193C8A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spacing w:val="22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xp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erti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z w:val="22"/>
          <w:szCs w:val="22"/>
        </w:rPr>
        <w:t xml:space="preserve">e  </w:t>
      </w:r>
      <w:r w:rsidRPr="00193C8A">
        <w:rPr>
          <w:rFonts w:asciiTheme="minorHAnsi" w:hAnsiTheme="minorHAnsi" w:cstheme="minorHAnsi"/>
          <w:spacing w:val="4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119"/>
          <w:sz w:val="22"/>
          <w:szCs w:val="22"/>
        </w:rPr>
        <w:t>i</w:t>
      </w:r>
      <w:r w:rsidRPr="00193C8A">
        <w:rPr>
          <w:rFonts w:asciiTheme="minorHAnsi" w:hAnsiTheme="minorHAnsi" w:cstheme="minorHAnsi"/>
          <w:w w:val="162"/>
          <w:sz w:val="22"/>
          <w:szCs w:val="22"/>
        </w:rPr>
        <w:t xml:space="preserve">n  </w:t>
      </w:r>
      <w:r w:rsidRPr="00193C8A">
        <w:rPr>
          <w:rFonts w:asciiTheme="minorHAnsi" w:hAnsiTheme="minorHAnsi" w:cstheme="minorHAnsi"/>
          <w:spacing w:val="19"/>
          <w:w w:val="16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oli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</w:t>
      </w:r>
      <w:r w:rsidRPr="00193C8A">
        <w:rPr>
          <w:rFonts w:asciiTheme="minorHAnsi" w:hAnsiTheme="minorHAnsi" w:cstheme="minorHAnsi"/>
          <w:sz w:val="22"/>
          <w:szCs w:val="22"/>
        </w:rPr>
        <w:t xml:space="preserve">y  </w:t>
      </w:r>
      <w:r w:rsidRPr="00193C8A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 xml:space="preserve">d  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14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14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d</w:t>
      </w:r>
      <w:r w:rsidRPr="00193C8A">
        <w:rPr>
          <w:rFonts w:asciiTheme="minorHAnsi" w:hAnsiTheme="minorHAnsi" w:cstheme="minorHAnsi"/>
          <w:w w:val="119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3"/>
          <w:w w:val="11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86"/>
          <w:sz w:val="22"/>
          <w:szCs w:val="22"/>
        </w:rPr>
        <w:t xml:space="preserve">, 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rec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3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 xml:space="preserve">d 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irin</w:t>
      </w:r>
      <w:r w:rsidRPr="00193C8A">
        <w:rPr>
          <w:rFonts w:asciiTheme="minorHAnsi" w:hAnsiTheme="minorHAnsi" w:cstheme="minorHAnsi"/>
          <w:sz w:val="22"/>
          <w:szCs w:val="22"/>
        </w:rPr>
        <w:t xml:space="preserve">g </w:t>
      </w:r>
      <w:r w:rsidRPr="00193C8A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14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14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c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5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30"/>
          <w:w w:val="7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er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4"/>
          <w:w w:val="11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0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3"/>
          <w:w w:val="116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30"/>
          <w:w w:val="7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reten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io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9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5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86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5"/>
          <w:w w:val="8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le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4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87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4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c</w:t>
      </w:r>
      <w:r w:rsidRPr="00193C8A">
        <w:rPr>
          <w:rFonts w:asciiTheme="minorHAnsi" w:hAnsiTheme="minorHAnsi" w:cstheme="minorHAnsi"/>
          <w:w w:val="9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6"/>
          <w:w w:val="9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9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5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86"/>
          <w:sz w:val="22"/>
          <w:szCs w:val="22"/>
        </w:rPr>
        <w:t xml:space="preserve">, 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ana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ria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30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94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pp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86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34"/>
          <w:w w:val="8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un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92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86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39"/>
          <w:w w:val="8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 xml:space="preserve">r </w:t>
      </w:r>
      <w:r w:rsidRPr="00193C8A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relation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4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13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1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3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1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69"/>
          <w:sz w:val="22"/>
          <w:szCs w:val="22"/>
        </w:rPr>
        <w:t xml:space="preserve">.   </w:t>
      </w:r>
      <w:r w:rsidRPr="00193C8A">
        <w:rPr>
          <w:rFonts w:asciiTheme="minorHAnsi" w:hAnsiTheme="minorHAnsi" w:cstheme="minorHAnsi"/>
          <w:spacing w:val="2"/>
          <w:w w:val="87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k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g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un</w:t>
      </w:r>
      <w:r w:rsidRPr="00193C8A">
        <w:rPr>
          <w:rFonts w:asciiTheme="minorHAnsi" w:hAnsiTheme="minorHAnsi" w:cstheme="minorHAnsi"/>
          <w:w w:val="112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30"/>
          <w:w w:val="11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9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99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2"/>
          <w:w w:val="9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54"/>
          <w:sz w:val="22"/>
          <w:szCs w:val="22"/>
        </w:rPr>
        <w:t>:</w:t>
      </w:r>
      <w:r w:rsidRPr="00193C8A">
        <w:rPr>
          <w:rFonts w:asciiTheme="minorHAnsi" w:hAnsiTheme="minorHAnsi" w:cstheme="minorHAnsi"/>
          <w:spacing w:val="39"/>
          <w:w w:val="5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4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77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3</w:t>
      </w:r>
      <w:r w:rsidRPr="00193C8A">
        <w:rPr>
          <w:rFonts w:asciiTheme="minorHAnsi" w:hAnsiTheme="minorHAnsi" w:cstheme="minorHAnsi"/>
          <w:w w:val="96"/>
          <w:sz w:val="22"/>
          <w:szCs w:val="22"/>
        </w:rPr>
        <w:t xml:space="preserve">% 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tur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nov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 xml:space="preserve">r </w:t>
      </w:r>
      <w:r w:rsidRPr="00193C8A">
        <w:rPr>
          <w:rFonts w:asciiTheme="minorHAnsi" w:hAnsiTheme="minorHAnsi" w:cstheme="minorHAnsi"/>
          <w:spacing w:val="44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c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 xml:space="preserve">,  </w:t>
      </w:r>
      <w:r w:rsidRPr="00193C8A">
        <w:rPr>
          <w:rFonts w:asciiTheme="minorHAnsi" w:hAnsiTheme="minorHAnsi" w:cstheme="minorHAnsi"/>
          <w:spacing w:val="6"/>
          <w:w w:val="7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ar</w:t>
      </w:r>
      <w:r w:rsidRPr="00193C8A">
        <w:rPr>
          <w:rFonts w:asciiTheme="minorHAnsi" w:hAnsiTheme="minorHAnsi" w:cstheme="minorHAnsi"/>
          <w:sz w:val="22"/>
          <w:szCs w:val="22"/>
        </w:rPr>
        <w:t xml:space="preserve">d   </w:t>
      </w:r>
      <w:r w:rsidRPr="00193C8A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 xml:space="preserve">f </w:t>
      </w:r>
      <w:r w:rsidRPr="00193C8A">
        <w:rPr>
          <w:rFonts w:asciiTheme="minorHAnsi" w:hAnsiTheme="minorHAnsi" w:cstheme="minorHAnsi"/>
          <w:spacing w:val="4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 xml:space="preserve">a </w:t>
      </w:r>
      <w:r w:rsidRPr="00193C8A">
        <w:rPr>
          <w:rFonts w:asciiTheme="minorHAnsi" w:hAnsiTheme="minorHAnsi" w:cstheme="minorHAnsi"/>
          <w:spacing w:val="4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 xml:space="preserve">x </w:t>
      </w:r>
      <w:r w:rsidRPr="00193C8A">
        <w:rPr>
          <w:rFonts w:asciiTheme="minorHAnsi" w:hAnsiTheme="minorHAnsi" w:cstheme="minorHAnsi"/>
          <w:spacing w:val="4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ea</w:t>
      </w:r>
      <w:r w:rsidRPr="00193C8A">
        <w:rPr>
          <w:rFonts w:asciiTheme="minorHAnsi" w:hAnsiTheme="minorHAnsi" w:cstheme="minorHAnsi"/>
          <w:sz w:val="22"/>
          <w:szCs w:val="22"/>
        </w:rPr>
        <w:t xml:space="preserve">r  </w:t>
      </w:r>
      <w:r w:rsidRPr="00193C8A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87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4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3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1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16"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spacing w:val="47"/>
          <w:w w:val="11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ac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k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g</w:t>
      </w:r>
      <w:r w:rsidRPr="00193C8A">
        <w:rPr>
          <w:rFonts w:asciiTheme="minorHAnsi" w:hAnsiTheme="minorHAnsi" w:cstheme="minorHAnsi"/>
          <w:sz w:val="22"/>
          <w:szCs w:val="22"/>
        </w:rPr>
        <w:t xml:space="preserve">e  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 xml:space="preserve">d  </w:t>
      </w:r>
      <w:r w:rsidRPr="00193C8A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 xml:space="preserve">a </w:t>
      </w:r>
      <w:r w:rsidRPr="00193C8A">
        <w:rPr>
          <w:rFonts w:asciiTheme="minorHAnsi" w:hAnsiTheme="minorHAnsi" w:cstheme="minorHAnsi"/>
          <w:spacing w:val="4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re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uc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spacing w:val="40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 xml:space="preserve">n   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k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44"/>
          <w:sz w:val="22"/>
          <w:szCs w:val="22"/>
        </w:rPr>
        <w:t>'</w:t>
      </w:r>
      <w:r w:rsidRPr="00193C8A">
        <w:rPr>
          <w:rFonts w:asciiTheme="minorHAnsi" w:hAnsiTheme="minorHAnsi" w:cstheme="minorHAnsi"/>
          <w:w w:val="105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comp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en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x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69"/>
          <w:sz w:val="22"/>
          <w:szCs w:val="22"/>
        </w:rPr>
        <w:t>.</w:t>
      </w:r>
      <w:r w:rsidRPr="00193C8A">
        <w:rPr>
          <w:rFonts w:asciiTheme="minorHAnsi" w:hAnsiTheme="minorHAnsi" w:cstheme="minorHAnsi"/>
          <w:sz w:val="22"/>
          <w:szCs w:val="22"/>
        </w:rPr>
        <w:t xml:space="preserve">   </w:t>
      </w:r>
      <w:r w:rsidRPr="00193C8A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W</w:t>
      </w:r>
      <w:r w:rsidRPr="00193C8A">
        <w:rPr>
          <w:rFonts w:asciiTheme="minorHAnsi" w:hAnsiTheme="minorHAnsi" w:cstheme="minorHAnsi"/>
          <w:sz w:val="22"/>
          <w:szCs w:val="22"/>
        </w:rPr>
        <w:t>il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in</w:t>
      </w:r>
      <w:r w:rsidRPr="00193C8A">
        <w:rPr>
          <w:rFonts w:asciiTheme="minorHAnsi" w:hAnsiTheme="minorHAnsi" w:cstheme="minorHAnsi"/>
          <w:sz w:val="22"/>
          <w:szCs w:val="22"/>
        </w:rPr>
        <w:t xml:space="preserve">g </w:t>
      </w:r>
      <w:r w:rsidRPr="00193C8A">
        <w:rPr>
          <w:rFonts w:asciiTheme="minorHAnsi" w:hAnsiTheme="minorHAnsi" w:cstheme="minorHAnsi"/>
          <w:spacing w:val="4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 xml:space="preserve">o </w:t>
      </w:r>
      <w:r w:rsidRPr="00193C8A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tra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 xml:space="preserve">l </w:t>
      </w:r>
      <w:r w:rsidRPr="00193C8A">
        <w:rPr>
          <w:rFonts w:asciiTheme="minorHAnsi" w:hAnsiTheme="minorHAnsi" w:cstheme="minorHAnsi"/>
          <w:spacing w:val="5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17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69"/>
          <w:sz w:val="22"/>
          <w:szCs w:val="22"/>
        </w:rPr>
        <w:t>.</w:t>
      </w:r>
      <w:r w:rsidRPr="00193C8A">
        <w:rPr>
          <w:rFonts w:asciiTheme="minorHAnsi" w:hAnsiTheme="minorHAnsi" w:cstheme="minorHAnsi"/>
          <w:sz w:val="22"/>
          <w:szCs w:val="22"/>
        </w:rPr>
        <w:t xml:space="preserve">   </w:t>
      </w:r>
      <w:r w:rsidRPr="00193C8A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 xml:space="preserve">r </w:t>
      </w:r>
      <w:r w:rsidRPr="00193C8A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07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fe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siona</w:t>
      </w:r>
      <w:r w:rsidRPr="00193C8A">
        <w:rPr>
          <w:rFonts w:asciiTheme="minorHAnsi" w:hAnsiTheme="minorHAnsi" w:cstheme="minorHAnsi"/>
          <w:w w:val="107"/>
          <w:sz w:val="22"/>
          <w:szCs w:val="22"/>
        </w:rPr>
        <w:t xml:space="preserve">l </w:t>
      </w:r>
      <w:r w:rsidRPr="00193C8A">
        <w:rPr>
          <w:rFonts w:asciiTheme="minorHAnsi" w:hAnsiTheme="minorHAnsi" w:cstheme="minorHAnsi"/>
          <w:spacing w:val="6"/>
          <w:w w:val="10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2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59"/>
          <w:w w:val="11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94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5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19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3"/>
          <w:w w:val="11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</w:p>
    <w:p w14:paraId="190B1277" w14:textId="77777777" w:rsidR="004A7D30" w:rsidRPr="00193C8A" w:rsidRDefault="00193C8A">
      <w:pPr>
        <w:spacing w:before="2" w:line="240" w:lineRule="exact"/>
        <w:ind w:left="105" w:right="9071"/>
        <w:jc w:val="both"/>
        <w:rPr>
          <w:rFonts w:asciiTheme="minorHAnsi" w:hAnsiTheme="minorHAnsi" w:cstheme="minorHAnsi"/>
          <w:sz w:val="22"/>
          <w:szCs w:val="22"/>
        </w:rPr>
        <w:sectPr w:rsidR="004A7D30" w:rsidRPr="00193C8A">
          <w:pgSz w:w="12240" w:h="15840"/>
          <w:pgMar w:top="960" w:right="40" w:bottom="0" w:left="980" w:header="720" w:footer="720" w:gutter="0"/>
          <w:cols w:space="720"/>
        </w:sectPr>
      </w:pPr>
      <w:r w:rsidRPr="00193C8A">
        <w:rPr>
          <w:rFonts w:asciiTheme="minorHAnsi" w:hAnsiTheme="minorHAnsi" w:cstheme="minorHAnsi"/>
          <w:spacing w:val="2"/>
          <w:position w:val="-1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02"/>
          <w:position w:val="-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23"/>
          <w:position w:val="-1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17"/>
          <w:position w:val="-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01"/>
          <w:position w:val="-1"/>
          <w:sz w:val="22"/>
          <w:szCs w:val="22"/>
        </w:rPr>
        <w:t>i</w:t>
      </w:r>
      <w:r w:rsidRPr="00193C8A">
        <w:rPr>
          <w:rFonts w:asciiTheme="minorHAnsi" w:hAnsiTheme="minorHAnsi" w:cstheme="minorHAnsi"/>
          <w:w w:val="102"/>
          <w:position w:val="-1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2"/>
          <w:w w:val="102"/>
          <w:position w:val="-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97"/>
          <w:position w:val="-1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12"/>
          <w:position w:val="-1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09"/>
          <w:position w:val="-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position w:val="-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08"/>
          <w:position w:val="-1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6"/>
          <w:position w:val="-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77"/>
          <w:position w:val="-1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3"/>
          <w:position w:val="-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85"/>
          <w:position w:val="-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3"/>
          <w:w w:val="113"/>
          <w:position w:val="-1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2"/>
          <w:position w:val="-1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7"/>
          <w:position w:val="-1"/>
          <w:sz w:val="22"/>
          <w:szCs w:val="22"/>
        </w:rPr>
        <w:t>M</w:t>
      </w:r>
      <w:r w:rsidRPr="00193C8A">
        <w:rPr>
          <w:rFonts w:asciiTheme="minorHAnsi" w:hAnsiTheme="minorHAnsi" w:cstheme="minorHAnsi"/>
          <w:w w:val="69"/>
          <w:position w:val="-1"/>
          <w:sz w:val="22"/>
          <w:szCs w:val="22"/>
        </w:rPr>
        <w:t>.</w:t>
      </w:r>
    </w:p>
    <w:p w14:paraId="700BD24D" w14:textId="77777777" w:rsidR="00193C8A" w:rsidRDefault="00193C8A">
      <w:pPr>
        <w:spacing w:before="29"/>
        <w:ind w:left="114"/>
        <w:rPr>
          <w:rFonts w:asciiTheme="minorHAnsi" w:hAnsiTheme="minorHAnsi" w:cstheme="minorHAnsi"/>
          <w:spacing w:val="2"/>
          <w:position w:val="6"/>
          <w:sz w:val="22"/>
          <w:szCs w:val="22"/>
        </w:rPr>
      </w:pPr>
    </w:p>
    <w:p w14:paraId="2E4238C5" w14:textId="332365F9" w:rsidR="004A7D30" w:rsidRPr="00193C8A" w:rsidRDefault="00193C8A">
      <w:pPr>
        <w:spacing w:before="29"/>
        <w:ind w:left="114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b/>
          <w:spacing w:val="3"/>
          <w:w w:val="137"/>
          <w:sz w:val="22"/>
          <w:szCs w:val="22"/>
        </w:rPr>
        <w:t>C</w:t>
      </w:r>
      <w:r w:rsidRPr="00193C8A">
        <w:rPr>
          <w:rFonts w:asciiTheme="minorHAnsi" w:hAnsiTheme="minorHAnsi" w:cstheme="minorHAnsi"/>
          <w:b/>
          <w:spacing w:val="3"/>
          <w:w w:val="109"/>
          <w:sz w:val="22"/>
          <w:szCs w:val="22"/>
        </w:rPr>
        <w:t>A</w:t>
      </w:r>
      <w:r w:rsidRPr="00193C8A">
        <w:rPr>
          <w:rFonts w:asciiTheme="minorHAnsi" w:hAnsiTheme="minorHAnsi" w:cstheme="minorHAnsi"/>
          <w:b/>
          <w:spacing w:val="3"/>
          <w:w w:val="98"/>
          <w:sz w:val="22"/>
          <w:szCs w:val="22"/>
        </w:rPr>
        <w:t>R</w:t>
      </w:r>
      <w:r w:rsidRPr="00193C8A">
        <w:rPr>
          <w:rFonts w:asciiTheme="minorHAnsi" w:hAnsiTheme="minorHAnsi" w:cstheme="minorHAnsi"/>
          <w:b/>
          <w:spacing w:val="2"/>
          <w:w w:val="89"/>
          <w:sz w:val="22"/>
          <w:szCs w:val="22"/>
        </w:rPr>
        <w:t>EE</w:t>
      </w:r>
      <w:r w:rsidRPr="00193C8A">
        <w:rPr>
          <w:rFonts w:asciiTheme="minorHAnsi" w:hAnsiTheme="minorHAnsi" w:cstheme="minorHAnsi"/>
          <w:b/>
          <w:w w:val="96"/>
          <w:sz w:val="22"/>
          <w:szCs w:val="22"/>
        </w:rPr>
        <w:t>R</w:t>
      </w:r>
      <w:r w:rsidRPr="00193C8A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spacing w:val="1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spacing w:val="4"/>
          <w:w w:val="153"/>
          <w:sz w:val="22"/>
          <w:szCs w:val="22"/>
        </w:rPr>
        <w:t>A</w:t>
      </w:r>
      <w:r w:rsidRPr="00193C8A">
        <w:rPr>
          <w:rFonts w:asciiTheme="minorHAnsi" w:hAnsiTheme="minorHAnsi" w:cstheme="minorHAnsi"/>
          <w:b/>
          <w:spacing w:val="3"/>
          <w:w w:val="98"/>
          <w:sz w:val="22"/>
          <w:szCs w:val="22"/>
        </w:rPr>
        <w:t>C</w:t>
      </w:r>
      <w:r w:rsidRPr="00193C8A">
        <w:rPr>
          <w:rFonts w:asciiTheme="minorHAnsi" w:hAnsiTheme="minorHAnsi" w:cstheme="minorHAnsi"/>
          <w:b/>
          <w:spacing w:val="3"/>
          <w:w w:val="101"/>
          <w:sz w:val="22"/>
          <w:szCs w:val="22"/>
        </w:rPr>
        <w:t>C</w:t>
      </w:r>
      <w:r w:rsidRPr="00193C8A">
        <w:rPr>
          <w:rFonts w:asciiTheme="minorHAnsi" w:hAnsiTheme="minorHAnsi" w:cstheme="minorHAnsi"/>
          <w:b/>
          <w:spacing w:val="3"/>
          <w:w w:val="104"/>
          <w:sz w:val="22"/>
          <w:szCs w:val="22"/>
        </w:rPr>
        <w:t>O</w:t>
      </w:r>
      <w:r w:rsidRPr="00193C8A">
        <w:rPr>
          <w:rFonts w:asciiTheme="minorHAnsi" w:hAnsiTheme="minorHAnsi" w:cstheme="minorHAnsi"/>
          <w:b/>
          <w:spacing w:val="2"/>
          <w:w w:val="105"/>
          <w:sz w:val="22"/>
          <w:szCs w:val="22"/>
        </w:rPr>
        <w:t>M</w:t>
      </w:r>
      <w:r w:rsidRPr="00193C8A">
        <w:rPr>
          <w:rFonts w:asciiTheme="minorHAnsi" w:hAnsiTheme="minorHAnsi" w:cstheme="minorHAnsi"/>
          <w:b/>
          <w:spacing w:val="2"/>
          <w:w w:val="97"/>
          <w:sz w:val="22"/>
          <w:szCs w:val="22"/>
        </w:rPr>
        <w:t>P</w:t>
      </w:r>
      <w:r w:rsidRPr="00193C8A">
        <w:rPr>
          <w:rFonts w:asciiTheme="minorHAnsi" w:hAnsiTheme="minorHAnsi" w:cstheme="minorHAnsi"/>
          <w:b/>
          <w:spacing w:val="2"/>
          <w:w w:val="92"/>
          <w:sz w:val="22"/>
          <w:szCs w:val="22"/>
        </w:rPr>
        <w:t>L</w:t>
      </w:r>
      <w:r w:rsidRPr="00193C8A">
        <w:rPr>
          <w:rFonts w:asciiTheme="minorHAnsi" w:hAnsiTheme="minorHAnsi" w:cstheme="minorHAnsi"/>
          <w:b/>
          <w:spacing w:val="2"/>
          <w:w w:val="96"/>
          <w:sz w:val="22"/>
          <w:szCs w:val="22"/>
        </w:rPr>
        <w:t>I</w:t>
      </w:r>
      <w:r w:rsidRPr="00193C8A">
        <w:rPr>
          <w:rFonts w:asciiTheme="minorHAnsi" w:hAnsiTheme="minorHAnsi" w:cstheme="minorHAnsi"/>
          <w:b/>
          <w:spacing w:val="1"/>
          <w:w w:val="107"/>
          <w:sz w:val="22"/>
          <w:szCs w:val="22"/>
        </w:rPr>
        <w:t>S</w:t>
      </w:r>
      <w:r w:rsidRPr="00193C8A">
        <w:rPr>
          <w:rFonts w:asciiTheme="minorHAnsi" w:hAnsiTheme="minorHAnsi" w:cstheme="minorHAnsi"/>
          <w:b/>
          <w:spacing w:val="2"/>
          <w:w w:val="107"/>
          <w:sz w:val="22"/>
          <w:szCs w:val="22"/>
        </w:rPr>
        <w:t>H</w:t>
      </w:r>
      <w:r w:rsidRPr="00193C8A">
        <w:rPr>
          <w:rFonts w:asciiTheme="minorHAnsi" w:hAnsiTheme="minorHAnsi" w:cstheme="minorHAnsi"/>
          <w:b/>
          <w:spacing w:val="2"/>
          <w:w w:val="105"/>
          <w:sz w:val="22"/>
          <w:szCs w:val="22"/>
        </w:rPr>
        <w:t>M</w:t>
      </w:r>
      <w:r w:rsidRPr="00193C8A">
        <w:rPr>
          <w:rFonts w:asciiTheme="minorHAnsi" w:hAnsiTheme="minorHAnsi" w:cstheme="minorHAnsi"/>
          <w:b/>
          <w:spacing w:val="2"/>
          <w:w w:val="92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spacing w:val="3"/>
          <w:w w:val="112"/>
          <w:sz w:val="22"/>
          <w:szCs w:val="22"/>
        </w:rPr>
        <w:t>N</w:t>
      </w:r>
      <w:r w:rsidRPr="00193C8A">
        <w:rPr>
          <w:rFonts w:asciiTheme="minorHAnsi" w:hAnsiTheme="minorHAnsi" w:cstheme="minorHAnsi"/>
          <w:b/>
          <w:spacing w:val="2"/>
          <w:w w:val="104"/>
          <w:sz w:val="22"/>
          <w:szCs w:val="22"/>
        </w:rPr>
        <w:t>T</w:t>
      </w:r>
      <w:r w:rsidRPr="00193C8A">
        <w:rPr>
          <w:rFonts w:asciiTheme="minorHAnsi" w:hAnsiTheme="minorHAnsi" w:cstheme="minorHAnsi"/>
          <w:b/>
          <w:w w:val="96"/>
          <w:sz w:val="22"/>
          <w:szCs w:val="22"/>
        </w:rPr>
        <w:t>S</w:t>
      </w:r>
    </w:p>
    <w:p w14:paraId="3D88A606" w14:textId="77777777" w:rsidR="004A7D30" w:rsidRPr="00193C8A" w:rsidRDefault="004A7D30">
      <w:pPr>
        <w:spacing w:before="2" w:line="240" w:lineRule="exact"/>
        <w:rPr>
          <w:rFonts w:asciiTheme="minorHAnsi" w:hAnsiTheme="minorHAnsi" w:cstheme="minorHAnsi"/>
          <w:sz w:val="22"/>
          <w:szCs w:val="22"/>
        </w:rPr>
      </w:pPr>
    </w:p>
    <w:p w14:paraId="3E560075" w14:textId="77777777" w:rsidR="004A7D30" w:rsidRPr="00193C8A" w:rsidRDefault="00193C8A">
      <w:pPr>
        <w:ind w:left="10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1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ETER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MA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TER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97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97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3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97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07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9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9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13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82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1"/>
          <w:w w:val="99"/>
          <w:sz w:val="22"/>
          <w:szCs w:val="22"/>
        </w:rPr>
        <w:t>99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-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5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</w:p>
    <w:p w14:paraId="045C5EE6" w14:textId="77777777" w:rsidR="004A7D30" w:rsidRPr="00193C8A" w:rsidRDefault="00193C8A">
      <w:pPr>
        <w:spacing w:before="44" w:line="282" w:lineRule="auto"/>
        <w:ind w:left="460" w:right="135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ig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6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mp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le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ente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9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re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on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-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id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6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ec</w:t>
      </w:r>
      <w:r w:rsidRPr="00193C8A">
        <w:rPr>
          <w:rFonts w:asciiTheme="minorHAnsi" w:hAnsiTheme="minorHAnsi" w:cstheme="minorHAnsi"/>
          <w:w w:val="11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19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17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14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90"/>
          <w:sz w:val="22"/>
          <w:szCs w:val="22"/>
        </w:rPr>
        <w:t>-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6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85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17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2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w w:val="116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3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94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k</w:t>
      </w:r>
      <w:r w:rsidRPr="00193C8A">
        <w:rPr>
          <w:rFonts w:asciiTheme="minorHAnsi" w:hAnsiTheme="minorHAnsi" w:cstheme="minorHAnsi"/>
          <w:w w:val="101"/>
          <w:sz w:val="22"/>
          <w:szCs w:val="22"/>
        </w:rPr>
        <w:t xml:space="preserve">ill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atc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in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2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ce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9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desig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0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re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uc</w:t>
      </w:r>
      <w:r w:rsidRPr="00193C8A">
        <w:rPr>
          <w:rFonts w:asciiTheme="minorHAnsi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 xml:space="preserve">w  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mp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oy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0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u</w:t>
      </w:r>
      <w:r w:rsidRPr="00193C8A">
        <w:rPr>
          <w:rFonts w:asciiTheme="minorHAnsi" w:hAnsiTheme="minorHAnsi" w:cstheme="minorHAnsi"/>
          <w:w w:val="116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16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r</w:t>
      </w:r>
      <w:r w:rsidRPr="00193C8A">
        <w:rPr>
          <w:rFonts w:asciiTheme="minorHAnsi" w:hAnsiTheme="minorHAnsi" w:cstheme="minorHAnsi"/>
          <w:w w:val="86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hic</w:t>
      </w:r>
      <w:r w:rsidRPr="00193C8A">
        <w:rPr>
          <w:rFonts w:asciiTheme="minorHAnsi" w:hAnsiTheme="minorHAnsi" w:cstheme="minorHAnsi"/>
          <w:sz w:val="22"/>
          <w:szCs w:val="22"/>
        </w:rPr>
        <w:t xml:space="preserve">h 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resu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te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1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ecreas</w:t>
      </w:r>
      <w:r w:rsidRPr="00193C8A">
        <w:rPr>
          <w:rFonts w:asciiTheme="minorHAnsi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85"/>
          <w:sz w:val="22"/>
          <w:szCs w:val="22"/>
        </w:rPr>
        <w:t>i</w:t>
      </w:r>
      <w:r w:rsidRPr="00193C8A">
        <w:rPr>
          <w:rFonts w:asciiTheme="minorHAnsi" w:hAnsiTheme="minorHAnsi" w:cstheme="minorHAnsi"/>
          <w:w w:val="116"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tu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ov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8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23</w:t>
      </w:r>
      <w:r w:rsidRPr="00193C8A">
        <w:rPr>
          <w:rFonts w:asciiTheme="minorHAnsi" w:hAnsiTheme="minorHAnsi" w:cstheme="minorHAnsi"/>
          <w:sz w:val="22"/>
          <w:szCs w:val="22"/>
        </w:rPr>
        <w:t>%</w:t>
      </w:r>
      <w:r w:rsidRPr="00193C8A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3"/>
          <w:sz w:val="22"/>
          <w:szCs w:val="22"/>
        </w:rPr>
        <w:t>th</w:t>
      </w:r>
      <w:r w:rsidRPr="00193C8A">
        <w:rPr>
          <w:rFonts w:asciiTheme="minorHAnsi" w:hAnsiTheme="minorHAnsi" w:cstheme="minorHAnsi"/>
          <w:w w:val="11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1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13"/>
          <w:sz w:val="22"/>
          <w:szCs w:val="22"/>
        </w:rPr>
        <w:t>ugh</w:t>
      </w:r>
      <w:r w:rsidRPr="00193C8A">
        <w:rPr>
          <w:rFonts w:asciiTheme="minorHAnsi" w:hAnsiTheme="minorHAnsi" w:cstheme="minorHAnsi"/>
          <w:spacing w:val="2"/>
          <w:w w:val="11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13"/>
          <w:sz w:val="22"/>
          <w:szCs w:val="22"/>
        </w:rPr>
        <w:t>u</w:t>
      </w:r>
      <w:r w:rsidRPr="00193C8A">
        <w:rPr>
          <w:rFonts w:asciiTheme="minorHAnsi" w:hAnsiTheme="minorHAnsi" w:cstheme="minorHAnsi"/>
          <w:w w:val="113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6"/>
          <w:w w:val="11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9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za</w:t>
      </w:r>
      <w:r w:rsidRPr="00193C8A">
        <w:rPr>
          <w:rFonts w:asciiTheme="minorHAnsi" w:hAnsiTheme="minorHAnsi" w:cstheme="minorHAnsi"/>
          <w:w w:val="113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1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66B16196" w14:textId="77777777" w:rsidR="004A7D30" w:rsidRPr="00193C8A" w:rsidRDefault="00193C8A">
      <w:pPr>
        <w:spacing w:before="1" w:line="432" w:lineRule="auto"/>
        <w:ind w:left="100" w:right="1694" w:firstLine="36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ate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9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co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ntrac</w:t>
      </w:r>
      <w:r w:rsidRPr="00193C8A">
        <w:rPr>
          <w:rFonts w:asciiTheme="minorHAnsi" w:hAnsiTheme="minorHAnsi" w:cstheme="minorHAnsi"/>
          <w:sz w:val="22"/>
          <w:szCs w:val="22"/>
        </w:rPr>
        <w:t xml:space="preserve">t </w:t>
      </w:r>
      <w:r w:rsidRPr="00193C8A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lan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ua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0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be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85"/>
          <w:sz w:val="22"/>
          <w:szCs w:val="22"/>
        </w:rPr>
        <w:t>j</w:t>
      </w:r>
      <w:r w:rsidRPr="00193C8A">
        <w:rPr>
          <w:rFonts w:asciiTheme="minorHAnsi" w:hAnsiTheme="minorHAnsi" w:cstheme="minorHAnsi"/>
          <w:spacing w:val="2"/>
          <w:w w:val="125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w w:val="105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17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14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17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94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77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3</w:t>
      </w:r>
      <w:r w:rsidRPr="00193C8A">
        <w:rPr>
          <w:rFonts w:asciiTheme="minorHAnsi" w:hAnsiTheme="minorHAnsi" w:cstheme="minorHAnsi"/>
          <w:w w:val="96"/>
          <w:sz w:val="22"/>
          <w:szCs w:val="22"/>
        </w:rPr>
        <w:t>%</w:t>
      </w:r>
      <w:r w:rsidRPr="00193C8A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3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w w:val="113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13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13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8"/>
          <w:w w:val="11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0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w w:val="117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ze</w:t>
      </w:r>
      <w:r w:rsidRPr="00193C8A">
        <w:rPr>
          <w:rFonts w:asciiTheme="minorHAnsi" w:hAnsiTheme="minorHAnsi" w:cstheme="minorHAnsi"/>
          <w:spacing w:val="2"/>
          <w:w w:val="125"/>
          <w:sz w:val="22"/>
          <w:szCs w:val="22"/>
        </w:rPr>
        <w:t>d</w:t>
      </w:r>
      <w:r w:rsidRPr="00193C8A">
        <w:rPr>
          <w:rFonts w:asciiTheme="minorHAnsi" w:hAnsiTheme="minorHAnsi" w:cstheme="minorHAnsi"/>
          <w:w w:val="69"/>
          <w:sz w:val="22"/>
          <w:szCs w:val="22"/>
        </w:rPr>
        <w:t xml:space="preserve">.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 xml:space="preserve"> C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MP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ANY</w:t>
      </w:r>
      <w:r w:rsidRPr="00193C8A">
        <w:rPr>
          <w:rFonts w:asciiTheme="minorHAnsi" w:hAnsiTheme="minorHAnsi" w:cstheme="minorHAnsi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92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82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9</w:t>
      </w:r>
      <w:r w:rsidRPr="00193C8A">
        <w:rPr>
          <w:rFonts w:asciiTheme="minorHAnsi" w:hAnsiTheme="minorHAnsi" w:cstheme="minorHAnsi"/>
          <w:w w:val="99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3"/>
          <w:w w:val="99"/>
          <w:sz w:val="22"/>
          <w:szCs w:val="22"/>
        </w:rPr>
        <w:t>2</w:t>
      </w:r>
      <w:r w:rsidRPr="00193C8A">
        <w:rPr>
          <w:rFonts w:asciiTheme="minorHAnsi" w:hAnsiTheme="minorHAnsi" w:cstheme="minorHAnsi"/>
          <w:spacing w:val="1"/>
          <w:w w:val="103"/>
          <w:sz w:val="22"/>
          <w:szCs w:val="22"/>
        </w:rPr>
        <w:t>-</w:t>
      </w:r>
      <w:r w:rsidRPr="00193C8A">
        <w:rPr>
          <w:rFonts w:asciiTheme="minorHAnsi" w:hAnsiTheme="minorHAnsi" w:cstheme="minorHAnsi"/>
          <w:spacing w:val="2"/>
          <w:w w:val="90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1"/>
          <w:w w:val="99"/>
          <w:sz w:val="22"/>
          <w:szCs w:val="22"/>
        </w:rPr>
        <w:t>9</w:t>
      </w:r>
      <w:r w:rsidRPr="00193C8A">
        <w:rPr>
          <w:rFonts w:asciiTheme="minorHAnsi" w:hAnsiTheme="minorHAnsi" w:cstheme="minorHAnsi"/>
          <w:w w:val="95"/>
          <w:sz w:val="22"/>
          <w:szCs w:val="22"/>
        </w:rPr>
        <w:t>9</w:t>
      </w:r>
    </w:p>
    <w:p w14:paraId="3DF9B4FF" w14:textId="77777777" w:rsidR="004A7D30" w:rsidRPr="00193C8A" w:rsidRDefault="00193C8A">
      <w:pPr>
        <w:spacing w:before="12" w:line="282" w:lineRule="auto"/>
        <w:ind w:left="465" w:right="1508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er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iza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n'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2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ch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ie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13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1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24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r</w:t>
      </w:r>
      <w:r w:rsidRPr="00193C8A">
        <w:rPr>
          <w:rFonts w:asciiTheme="minorHAnsi" w:hAnsiTheme="minorHAnsi" w:cstheme="minorHAnsi"/>
          <w:w w:val="78"/>
          <w:sz w:val="22"/>
          <w:szCs w:val="22"/>
        </w:rPr>
        <w:t>;</w:t>
      </w:r>
      <w:r w:rsidRPr="00193C8A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w w:val="112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arde</w:t>
      </w:r>
      <w:r w:rsidRPr="00193C8A">
        <w:rPr>
          <w:rFonts w:asciiTheme="minorHAnsi" w:hAnsiTheme="minorHAnsi" w:cstheme="minorHAnsi"/>
          <w:w w:val="112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1"/>
          <w:w w:val="11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x</w:t>
      </w:r>
      <w:r w:rsidRPr="00193C8A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ea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ackage</w:t>
      </w:r>
      <w:r w:rsidRPr="00193C8A">
        <w:rPr>
          <w:rFonts w:asciiTheme="minorHAnsi" w:hAnsiTheme="minorHAnsi" w:cstheme="minorHAnsi"/>
          <w:sz w:val="22"/>
          <w:szCs w:val="22"/>
        </w:rPr>
        <w:t xml:space="preserve">, 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re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ai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in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-11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5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h</w:t>
      </w:r>
      <w:r w:rsidRPr="00193C8A">
        <w:rPr>
          <w:rFonts w:asciiTheme="minorHAnsi" w:hAnsiTheme="minorHAnsi" w:cstheme="minorHAnsi"/>
          <w:w w:val="97"/>
          <w:sz w:val="22"/>
          <w:szCs w:val="22"/>
        </w:rPr>
        <w:t xml:space="preserve">e 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mo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un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9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aut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ho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rize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5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2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ith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u</w:t>
      </w:r>
      <w:r w:rsidRPr="00193C8A">
        <w:rPr>
          <w:rFonts w:asciiTheme="minorHAnsi" w:hAnsiTheme="minorHAnsi" w:cstheme="minorHAnsi"/>
          <w:w w:val="112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6"/>
          <w:w w:val="11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in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ustria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3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c</w:t>
      </w:r>
      <w:r w:rsidRPr="00193C8A">
        <w:rPr>
          <w:rFonts w:asciiTheme="minorHAnsi" w:hAnsiTheme="minorHAnsi" w:cstheme="minorHAnsi"/>
          <w:w w:val="113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1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2FA17DFE" w14:textId="77777777" w:rsidR="004A7D30" w:rsidRPr="00193C8A" w:rsidRDefault="00193C8A">
      <w:pPr>
        <w:spacing w:before="1" w:line="277" w:lineRule="auto"/>
        <w:ind w:left="460" w:right="1335" w:firstLine="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ucce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u</w:t>
      </w:r>
      <w:r w:rsidRPr="00193C8A">
        <w:rPr>
          <w:rFonts w:asciiTheme="minorHAnsi" w:hAnsiTheme="minorHAnsi" w:cstheme="minorHAnsi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193C8A">
        <w:rPr>
          <w:rFonts w:asciiTheme="minorHAnsi" w:hAnsiTheme="minorHAnsi" w:cstheme="minorHAnsi"/>
          <w:sz w:val="22"/>
          <w:szCs w:val="22"/>
        </w:rPr>
        <w:t xml:space="preserve">y </w:t>
      </w:r>
      <w:r w:rsidRPr="00193C8A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dm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inistere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9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ub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tan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c</w:t>
      </w:r>
      <w:r w:rsidRPr="00193C8A">
        <w:rPr>
          <w:rFonts w:asciiTheme="minorHAnsi" w:hAnsiTheme="minorHAnsi" w:cstheme="minorHAnsi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2"/>
          <w:w w:val="10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abu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5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en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anc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7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li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5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78"/>
          <w:sz w:val="22"/>
          <w:szCs w:val="22"/>
        </w:rPr>
        <w:t>;</w:t>
      </w:r>
      <w:r w:rsidRPr="00193C8A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ana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30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rie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an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-3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12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ar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ci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ate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3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aniza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io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na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6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17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114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14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5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616B4D91" w14:textId="77777777" w:rsidR="004A7D30" w:rsidRPr="00193C8A" w:rsidRDefault="004A7D30">
      <w:pPr>
        <w:spacing w:before="10" w:line="160" w:lineRule="exact"/>
        <w:rPr>
          <w:rFonts w:asciiTheme="minorHAnsi" w:hAnsiTheme="minorHAnsi" w:cstheme="minorHAnsi"/>
          <w:sz w:val="22"/>
          <w:szCs w:val="22"/>
        </w:rPr>
      </w:pPr>
    </w:p>
    <w:p w14:paraId="6C8B9AC6" w14:textId="77777777" w:rsidR="004A7D30" w:rsidRPr="00193C8A" w:rsidRDefault="00193C8A">
      <w:pPr>
        <w:ind w:left="10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1"/>
          <w:sz w:val="22"/>
          <w:szCs w:val="22"/>
        </w:rPr>
        <w:t>RI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CH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ON</w:t>
      </w:r>
      <w:r w:rsidRPr="00193C8A">
        <w:rPr>
          <w:rFonts w:asciiTheme="minorHAnsi" w:hAnsiTheme="minorHAnsi" w:cstheme="minorHAnsi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AK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193C8A">
        <w:rPr>
          <w:rFonts w:asciiTheme="minorHAnsi" w:hAnsiTheme="minorHAnsi" w:cstheme="minorHAnsi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OM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ANY</w:t>
      </w:r>
      <w:r w:rsidRPr="00193C8A">
        <w:rPr>
          <w:rFonts w:asciiTheme="minorHAnsi" w:hAnsiTheme="minorHAnsi" w:cstheme="minorHAnsi"/>
          <w:sz w:val="22"/>
          <w:szCs w:val="22"/>
        </w:rPr>
        <w:t xml:space="preserve">,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82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2"/>
          <w:w w:val="99"/>
          <w:sz w:val="22"/>
          <w:szCs w:val="22"/>
        </w:rPr>
        <w:t>89</w:t>
      </w:r>
      <w:r w:rsidRPr="00193C8A">
        <w:rPr>
          <w:rFonts w:asciiTheme="minorHAnsi" w:hAnsiTheme="minorHAnsi" w:cstheme="minorHAnsi"/>
          <w:spacing w:val="1"/>
          <w:w w:val="103"/>
          <w:sz w:val="22"/>
          <w:szCs w:val="22"/>
        </w:rPr>
        <w:t>-</w:t>
      </w:r>
      <w:r w:rsidRPr="00193C8A">
        <w:rPr>
          <w:rFonts w:asciiTheme="minorHAnsi" w:hAnsiTheme="minorHAnsi" w:cstheme="minorHAnsi"/>
          <w:spacing w:val="2"/>
          <w:w w:val="90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99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1</w:t>
      </w:r>
    </w:p>
    <w:p w14:paraId="42BD9BBC" w14:textId="77777777" w:rsidR="004A7D30" w:rsidRPr="00193C8A" w:rsidRDefault="00193C8A">
      <w:pPr>
        <w:spacing w:before="44"/>
        <w:ind w:left="46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1"/>
          <w:sz w:val="22"/>
          <w:szCs w:val="22"/>
        </w:rPr>
        <w:t>Reduce</w:t>
      </w:r>
      <w:r w:rsidRPr="00193C8A">
        <w:rPr>
          <w:rFonts w:asciiTheme="minorHAnsi" w:hAnsiTheme="minorHAnsi" w:cstheme="minorHAnsi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k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44"/>
          <w:sz w:val="22"/>
          <w:szCs w:val="22"/>
        </w:rPr>
        <w:t>'</w:t>
      </w:r>
      <w:r w:rsidRPr="00193C8A">
        <w:rPr>
          <w:rFonts w:asciiTheme="minorHAnsi" w:hAnsiTheme="minorHAnsi" w:cstheme="minorHAnsi"/>
          <w:w w:val="105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comp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en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atio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3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co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b</w:t>
      </w:r>
      <w:r w:rsidRPr="00193C8A">
        <w:rPr>
          <w:rFonts w:asciiTheme="minorHAnsi" w:hAnsiTheme="minorHAnsi" w:cstheme="minorHAnsi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40</w:t>
      </w:r>
      <w:r w:rsidRPr="00193C8A">
        <w:rPr>
          <w:rFonts w:asciiTheme="minorHAnsi" w:hAnsiTheme="minorHAnsi" w:cstheme="minorHAnsi"/>
          <w:sz w:val="22"/>
          <w:szCs w:val="22"/>
        </w:rPr>
        <w:t>%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4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rio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5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23"/>
          <w:sz w:val="22"/>
          <w:szCs w:val="22"/>
        </w:rPr>
        <w:t>r</w:t>
      </w:r>
      <w:r w:rsidRPr="00193C8A">
        <w:rPr>
          <w:rFonts w:asciiTheme="minorHAnsi" w:hAnsiTheme="minorHAnsi" w:cstheme="minorHAnsi"/>
          <w:w w:val="60"/>
          <w:sz w:val="22"/>
          <w:szCs w:val="22"/>
        </w:rPr>
        <w:t>.</w:t>
      </w:r>
    </w:p>
    <w:p w14:paraId="7F0C543C" w14:textId="77777777" w:rsidR="004A7D30" w:rsidRPr="00193C8A" w:rsidRDefault="00193C8A">
      <w:pPr>
        <w:spacing w:before="44"/>
        <w:ind w:left="46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g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comp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ensa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3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be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ser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ice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4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55</w:t>
      </w:r>
      <w:r w:rsidRPr="00193C8A">
        <w:rPr>
          <w:rFonts w:asciiTheme="minorHAnsi" w:hAnsiTheme="minorHAnsi" w:cstheme="minorHAnsi"/>
          <w:sz w:val="22"/>
          <w:szCs w:val="22"/>
        </w:rPr>
        <w:t xml:space="preserve">0 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4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ee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170872F1" w14:textId="77777777" w:rsidR="004A7D30" w:rsidRPr="00193C8A" w:rsidRDefault="004A7D30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3A2E45D1" w14:textId="77777777" w:rsidR="004A7D30" w:rsidRPr="00193C8A" w:rsidRDefault="00193C8A">
      <w:pPr>
        <w:ind w:left="10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b/>
          <w:spacing w:val="-4"/>
          <w:w w:val="105"/>
          <w:sz w:val="22"/>
          <w:szCs w:val="22"/>
        </w:rPr>
        <w:t>P</w:t>
      </w:r>
      <w:r w:rsidRPr="00193C8A">
        <w:rPr>
          <w:rFonts w:asciiTheme="minorHAnsi" w:hAnsiTheme="minorHAnsi" w:cstheme="minorHAnsi"/>
          <w:b/>
          <w:spacing w:val="-5"/>
          <w:w w:val="105"/>
          <w:sz w:val="22"/>
          <w:szCs w:val="22"/>
        </w:rPr>
        <w:t>RO</w:t>
      </w:r>
      <w:r w:rsidRPr="00193C8A">
        <w:rPr>
          <w:rFonts w:asciiTheme="minorHAnsi" w:hAnsiTheme="minorHAnsi" w:cstheme="minorHAnsi"/>
          <w:b/>
          <w:spacing w:val="-3"/>
          <w:w w:val="105"/>
          <w:sz w:val="22"/>
          <w:szCs w:val="22"/>
        </w:rPr>
        <w:t>F</w:t>
      </w:r>
      <w:r w:rsidRPr="00193C8A">
        <w:rPr>
          <w:rFonts w:asciiTheme="minorHAnsi" w:hAnsiTheme="minorHAnsi" w:cstheme="minorHAnsi"/>
          <w:b/>
          <w:spacing w:val="-4"/>
          <w:w w:val="105"/>
          <w:sz w:val="22"/>
          <w:szCs w:val="22"/>
        </w:rPr>
        <w:t>ES</w:t>
      </w:r>
      <w:r w:rsidRPr="00193C8A">
        <w:rPr>
          <w:rFonts w:asciiTheme="minorHAnsi" w:hAnsiTheme="minorHAnsi" w:cstheme="minorHAnsi"/>
          <w:b/>
          <w:spacing w:val="-5"/>
          <w:w w:val="105"/>
          <w:sz w:val="22"/>
          <w:szCs w:val="22"/>
        </w:rPr>
        <w:t>S</w:t>
      </w:r>
      <w:r w:rsidRPr="00193C8A">
        <w:rPr>
          <w:rFonts w:asciiTheme="minorHAnsi" w:hAnsiTheme="minorHAnsi" w:cstheme="minorHAnsi"/>
          <w:b/>
          <w:spacing w:val="-3"/>
          <w:w w:val="105"/>
          <w:sz w:val="22"/>
          <w:szCs w:val="22"/>
        </w:rPr>
        <w:t>I</w:t>
      </w:r>
      <w:r w:rsidRPr="00193C8A">
        <w:rPr>
          <w:rFonts w:asciiTheme="minorHAnsi" w:hAnsiTheme="minorHAnsi" w:cstheme="minorHAnsi"/>
          <w:b/>
          <w:spacing w:val="-6"/>
          <w:w w:val="105"/>
          <w:sz w:val="22"/>
          <w:szCs w:val="22"/>
        </w:rPr>
        <w:t>O</w:t>
      </w:r>
      <w:r w:rsidRPr="00193C8A">
        <w:rPr>
          <w:rFonts w:asciiTheme="minorHAnsi" w:hAnsiTheme="minorHAnsi" w:cstheme="minorHAnsi"/>
          <w:b/>
          <w:spacing w:val="-7"/>
          <w:w w:val="105"/>
          <w:sz w:val="22"/>
          <w:szCs w:val="22"/>
        </w:rPr>
        <w:t>N</w:t>
      </w:r>
      <w:r w:rsidRPr="00193C8A">
        <w:rPr>
          <w:rFonts w:asciiTheme="minorHAnsi" w:hAnsiTheme="minorHAnsi" w:cstheme="minorHAnsi"/>
          <w:b/>
          <w:spacing w:val="-5"/>
          <w:w w:val="105"/>
          <w:sz w:val="22"/>
          <w:szCs w:val="22"/>
        </w:rPr>
        <w:t>A</w:t>
      </w:r>
      <w:r w:rsidRPr="00193C8A">
        <w:rPr>
          <w:rFonts w:asciiTheme="minorHAnsi" w:hAnsiTheme="minorHAnsi" w:cstheme="minorHAnsi"/>
          <w:b/>
          <w:w w:val="105"/>
          <w:sz w:val="22"/>
          <w:szCs w:val="22"/>
        </w:rPr>
        <w:t xml:space="preserve">L </w:t>
      </w:r>
      <w:r w:rsidRPr="00193C8A">
        <w:rPr>
          <w:rFonts w:asciiTheme="minorHAnsi" w:hAnsiTheme="minorHAnsi" w:cstheme="minorHAnsi"/>
          <w:b/>
          <w:spacing w:val="10"/>
          <w:w w:val="10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spacing w:val="-3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spacing w:val="-5"/>
          <w:sz w:val="22"/>
          <w:szCs w:val="22"/>
        </w:rPr>
        <w:t>XPER</w:t>
      </w:r>
      <w:r w:rsidRPr="00193C8A">
        <w:rPr>
          <w:rFonts w:asciiTheme="minorHAnsi" w:hAnsiTheme="minorHAnsi" w:cstheme="minorHAnsi"/>
          <w:b/>
          <w:sz w:val="22"/>
          <w:szCs w:val="22"/>
        </w:rPr>
        <w:t>I</w:t>
      </w:r>
      <w:r w:rsidRPr="00193C8A">
        <w:rPr>
          <w:rFonts w:asciiTheme="minorHAnsi" w:hAnsiTheme="minorHAnsi" w:cstheme="minorHAnsi"/>
          <w:b/>
          <w:spacing w:val="-7"/>
          <w:sz w:val="22"/>
          <w:szCs w:val="22"/>
        </w:rPr>
        <w:t>EN</w:t>
      </w:r>
      <w:r w:rsidRPr="00193C8A">
        <w:rPr>
          <w:rFonts w:asciiTheme="minorHAnsi" w:hAnsiTheme="minorHAnsi" w:cstheme="minorHAnsi"/>
          <w:b/>
          <w:spacing w:val="-5"/>
          <w:sz w:val="22"/>
          <w:szCs w:val="22"/>
        </w:rPr>
        <w:t>C</w:t>
      </w:r>
      <w:r w:rsidRPr="00193C8A">
        <w:rPr>
          <w:rFonts w:asciiTheme="minorHAnsi" w:hAnsiTheme="minorHAnsi" w:cstheme="minorHAnsi"/>
          <w:b/>
          <w:sz w:val="22"/>
          <w:szCs w:val="22"/>
        </w:rPr>
        <w:t>E</w:t>
      </w:r>
    </w:p>
    <w:p w14:paraId="1C393A98" w14:textId="77777777" w:rsidR="004A7D30" w:rsidRPr="00193C8A" w:rsidRDefault="004A7D30">
      <w:pPr>
        <w:spacing w:before="8" w:line="200" w:lineRule="exact"/>
        <w:rPr>
          <w:rFonts w:asciiTheme="minorHAnsi" w:hAnsiTheme="minorHAnsi" w:cstheme="minorHAnsi"/>
          <w:sz w:val="22"/>
          <w:szCs w:val="22"/>
        </w:rPr>
      </w:pPr>
    </w:p>
    <w:p w14:paraId="5A89A0A0" w14:textId="77777777" w:rsidR="004A7D30" w:rsidRPr="00193C8A" w:rsidRDefault="00193C8A">
      <w:pPr>
        <w:ind w:left="10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1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ETER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MA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TER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L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97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97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3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97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07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9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9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13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89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un</w:t>
      </w:r>
      <w:r w:rsidRPr="00193C8A">
        <w:rPr>
          <w:rFonts w:asciiTheme="minorHAnsi" w:hAnsiTheme="minorHAnsi" w:cstheme="minorHAnsi"/>
          <w:spacing w:val="1"/>
          <w:w w:val="117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04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Z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77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1"/>
          <w:w w:val="99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1"/>
          <w:w w:val="97"/>
          <w:sz w:val="22"/>
          <w:szCs w:val="22"/>
        </w:rPr>
        <w:t>-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5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</w:p>
    <w:p w14:paraId="6CE3F7EF" w14:textId="77777777" w:rsidR="004A7D30" w:rsidRPr="00193C8A" w:rsidRDefault="00193C8A">
      <w:pPr>
        <w:spacing w:before="44"/>
        <w:ind w:left="10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2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n'</w:t>
      </w:r>
      <w:r w:rsidRPr="00193C8A">
        <w:rPr>
          <w:rFonts w:asciiTheme="minorHAnsi" w:hAnsiTheme="minorHAnsi" w:cstheme="minorHAnsi"/>
          <w:w w:val="112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9"/>
          <w:w w:val="11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larges</w:t>
      </w:r>
      <w:r w:rsidRPr="00193C8A">
        <w:rPr>
          <w:rFonts w:asciiTheme="minorHAnsi" w:hAnsiTheme="minorHAnsi" w:cstheme="minorHAnsi"/>
          <w:sz w:val="22"/>
          <w:szCs w:val="22"/>
        </w:rPr>
        <w:t xml:space="preserve">t </w:t>
      </w:r>
      <w:r w:rsidRPr="00193C8A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n</w:t>
      </w:r>
      <w:r w:rsidRPr="00193C8A">
        <w:rPr>
          <w:rFonts w:asciiTheme="minorHAnsi" w:hAnsiTheme="minorHAnsi" w:cstheme="minorHAnsi"/>
          <w:sz w:val="22"/>
          <w:szCs w:val="22"/>
        </w:rPr>
        <w:t xml:space="preserve">g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u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c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re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5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it</w:t>
      </w:r>
      <w:r w:rsidRPr="00193C8A">
        <w:rPr>
          <w:rFonts w:asciiTheme="minorHAnsi" w:hAnsiTheme="minorHAnsi" w:cstheme="minorHAnsi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5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2</w:t>
      </w:r>
      <w:r w:rsidRPr="00193C8A">
        <w:rPr>
          <w:rFonts w:asciiTheme="minorHAnsi" w:hAnsiTheme="minorHAnsi" w:cstheme="minorHAnsi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nnu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9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ale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x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ce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$</w:t>
      </w:r>
      <w:r w:rsidRPr="00193C8A">
        <w:rPr>
          <w:rFonts w:asciiTheme="minorHAnsi" w:hAnsiTheme="minorHAnsi" w:cstheme="minorHAnsi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.</w:t>
      </w:r>
      <w:r w:rsidRPr="00193C8A">
        <w:rPr>
          <w:rFonts w:asciiTheme="minorHAnsi" w:hAnsiTheme="minorHAnsi" w:cstheme="minorHAnsi"/>
          <w:sz w:val="22"/>
          <w:szCs w:val="22"/>
        </w:rPr>
        <w:t>5</w:t>
      </w:r>
      <w:r w:rsidRPr="00193C8A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b</w:t>
      </w:r>
      <w:r w:rsidRPr="00193C8A">
        <w:rPr>
          <w:rFonts w:asciiTheme="minorHAnsi" w:hAnsiTheme="minorHAnsi" w:cstheme="minorHAnsi"/>
          <w:w w:val="106"/>
          <w:sz w:val="22"/>
          <w:szCs w:val="22"/>
        </w:rPr>
        <w:t>il</w:t>
      </w:r>
      <w:r w:rsidRPr="00193C8A">
        <w:rPr>
          <w:rFonts w:asciiTheme="minorHAnsi" w:hAnsiTheme="minorHAnsi" w:cstheme="minorHAnsi"/>
          <w:spacing w:val="3"/>
          <w:w w:val="106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69"/>
          <w:sz w:val="22"/>
          <w:szCs w:val="22"/>
        </w:rPr>
        <w:t>.</w:t>
      </w:r>
    </w:p>
    <w:p w14:paraId="00AB758D" w14:textId="77777777" w:rsidR="004A7D30" w:rsidRPr="00193C8A" w:rsidRDefault="004A7D30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4CC96116" w14:textId="77777777" w:rsidR="004A7D30" w:rsidRPr="00193C8A" w:rsidRDefault="00193C8A">
      <w:pPr>
        <w:ind w:left="10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i/>
          <w:spacing w:val="-6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pacing w:val="-5"/>
          <w:sz w:val="22"/>
          <w:szCs w:val="22"/>
        </w:rPr>
        <w:t>g</w:t>
      </w:r>
      <w:r w:rsidRPr="00193C8A">
        <w:rPr>
          <w:rFonts w:asciiTheme="minorHAnsi" w:hAnsiTheme="minorHAnsi" w:cstheme="minorHAnsi"/>
          <w:i/>
          <w:spacing w:val="-3"/>
          <w:sz w:val="22"/>
          <w:szCs w:val="22"/>
        </w:rPr>
        <w:t>i</w:t>
      </w:r>
      <w:r w:rsidRPr="00193C8A">
        <w:rPr>
          <w:rFonts w:asciiTheme="minorHAnsi" w:hAnsiTheme="minorHAnsi" w:cstheme="minorHAnsi"/>
          <w:i/>
          <w:spacing w:val="-5"/>
          <w:sz w:val="22"/>
          <w:szCs w:val="22"/>
        </w:rPr>
        <w:t>o</w:t>
      </w:r>
      <w:r w:rsidRPr="00193C8A">
        <w:rPr>
          <w:rFonts w:asciiTheme="minorHAnsi" w:hAnsiTheme="minorHAnsi" w:cstheme="minorHAnsi"/>
          <w:i/>
          <w:spacing w:val="-5"/>
          <w:sz w:val="22"/>
          <w:szCs w:val="22"/>
        </w:rPr>
        <w:t>na</w:t>
      </w:r>
      <w:r w:rsidRPr="00193C8A">
        <w:rPr>
          <w:rFonts w:asciiTheme="minorHAnsi" w:hAnsiTheme="minorHAnsi" w:cstheme="minorHAnsi"/>
          <w:i/>
          <w:sz w:val="22"/>
          <w:szCs w:val="22"/>
        </w:rPr>
        <w:t>l</w:t>
      </w:r>
      <w:r w:rsidRPr="00193C8A">
        <w:rPr>
          <w:rFonts w:asciiTheme="minorHAnsi" w:hAnsiTheme="minorHAnsi" w:cstheme="minorHAnsi"/>
          <w:i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-8"/>
          <w:sz w:val="22"/>
          <w:szCs w:val="22"/>
        </w:rPr>
        <w:t>H</w:t>
      </w:r>
      <w:r w:rsidRPr="00193C8A">
        <w:rPr>
          <w:rFonts w:asciiTheme="minorHAnsi" w:hAnsiTheme="minorHAnsi" w:cstheme="minorHAnsi"/>
          <w:i/>
          <w:spacing w:val="-5"/>
          <w:sz w:val="22"/>
          <w:szCs w:val="22"/>
        </w:rPr>
        <w:t>u</w:t>
      </w:r>
      <w:r w:rsidRPr="00193C8A">
        <w:rPr>
          <w:rFonts w:asciiTheme="minorHAnsi" w:hAnsiTheme="minorHAnsi" w:cstheme="minorHAnsi"/>
          <w:i/>
          <w:spacing w:val="-7"/>
          <w:sz w:val="22"/>
          <w:szCs w:val="22"/>
        </w:rPr>
        <w:t>m</w:t>
      </w:r>
      <w:r w:rsidRPr="00193C8A">
        <w:rPr>
          <w:rFonts w:asciiTheme="minorHAnsi" w:hAnsiTheme="minorHAnsi" w:cstheme="minorHAnsi"/>
          <w:i/>
          <w:spacing w:val="-5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i/>
          <w:spacing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-6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-3"/>
          <w:sz w:val="22"/>
          <w:szCs w:val="22"/>
        </w:rPr>
        <w:t>es</w:t>
      </w:r>
      <w:r w:rsidRPr="00193C8A">
        <w:rPr>
          <w:rFonts w:asciiTheme="minorHAnsi" w:hAnsiTheme="minorHAnsi" w:cstheme="minorHAnsi"/>
          <w:i/>
          <w:spacing w:val="-4"/>
          <w:sz w:val="22"/>
          <w:szCs w:val="22"/>
        </w:rPr>
        <w:t>o</w:t>
      </w:r>
      <w:r w:rsidRPr="00193C8A">
        <w:rPr>
          <w:rFonts w:asciiTheme="minorHAnsi" w:hAnsiTheme="minorHAnsi" w:cstheme="minorHAnsi"/>
          <w:i/>
          <w:spacing w:val="-5"/>
          <w:sz w:val="22"/>
          <w:szCs w:val="22"/>
        </w:rPr>
        <w:t>u</w:t>
      </w:r>
      <w:r w:rsidRPr="00193C8A">
        <w:rPr>
          <w:rFonts w:asciiTheme="minorHAnsi" w:hAnsiTheme="minorHAnsi" w:cstheme="minorHAnsi"/>
          <w:i/>
          <w:spacing w:val="-4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-3"/>
          <w:sz w:val="22"/>
          <w:szCs w:val="22"/>
        </w:rPr>
        <w:t>ce</w:t>
      </w:r>
      <w:r w:rsidRPr="00193C8A">
        <w:rPr>
          <w:rFonts w:asciiTheme="minorHAnsi" w:hAnsiTheme="minorHAnsi" w:cstheme="minorHAnsi"/>
          <w:i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-9"/>
          <w:sz w:val="22"/>
          <w:szCs w:val="22"/>
        </w:rPr>
        <w:t>M</w:t>
      </w:r>
      <w:r w:rsidRPr="00193C8A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pacing w:val="-5"/>
          <w:sz w:val="22"/>
          <w:szCs w:val="22"/>
        </w:rPr>
        <w:t>n</w:t>
      </w:r>
      <w:r w:rsidRPr="00193C8A">
        <w:rPr>
          <w:rFonts w:asciiTheme="minorHAnsi" w:hAnsiTheme="minorHAnsi" w:cstheme="minorHAnsi"/>
          <w:i/>
          <w:spacing w:val="-4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pacing w:val="-5"/>
          <w:sz w:val="22"/>
          <w:szCs w:val="22"/>
        </w:rPr>
        <w:t>g</w:t>
      </w:r>
      <w:r w:rsidRPr="00193C8A">
        <w:rPr>
          <w:rFonts w:asciiTheme="minorHAnsi" w:hAnsiTheme="minorHAnsi" w:cstheme="minorHAnsi"/>
          <w:i/>
          <w:spacing w:val="-3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4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-2"/>
          <w:w w:val="82"/>
          <w:sz w:val="22"/>
          <w:szCs w:val="22"/>
        </w:rPr>
        <w:t>(</w:t>
      </w:r>
      <w:r w:rsidRPr="00193C8A">
        <w:rPr>
          <w:rFonts w:asciiTheme="minorHAnsi" w:hAnsiTheme="minorHAnsi" w:cstheme="minorHAnsi"/>
          <w:i/>
          <w:w w:val="107"/>
          <w:sz w:val="22"/>
          <w:szCs w:val="22"/>
        </w:rPr>
        <w:t>2</w:t>
      </w:r>
      <w:r w:rsidRPr="00193C8A">
        <w:rPr>
          <w:rFonts w:asciiTheme="minorHAnsi" w:hAnsiTheme="minorHAnsi" w:cstheme="minorHAnsi"/>
          <w:i/>
          <w:spacing w:val="-10"/>
          <w:w w:val="107"/>
          <w:sz w:val="22"/>
          <w:szCs w:val="22"/>
        </w:rPr>
        <w:t>0</w:t>
      </w:r>
      <w:r w:rsidRPr="00193C8A">
        <w:rPr>
          <w:rFonts w:asciiTheme="minorHAnsi" w:hAnsiTheme="minorHAnsi" w:cstheme="minorHAnsi"/>
          <w:i/>
          <w:spacing w:val="-5"/>
          <w:w w:val="105"/>
          <w:sz w:val="22"/>
          <w:szCs w:val="22"/>
        </w:rPr>
        <w:t>00</w:t>
      </w:r>
      <w:r w:rsidRPr="00193C8A">
        <w:rPr>
          <w:rFonts w:asciiTheme="minorHAnsi" w:hAnsiTheme="minorHAnsi" w:cstheme="minorHAnsi"/>
          <w:i/>
          <w:spacing w:val="-3"/>
          <w:w w:val="96"/>
          <w:sz w:val="22"/>
          <w:szCs w:val="22"/>
        </w:rPr>
        <w:t>-</w:t>
      </w:r>
      <w:r w:rsidRPr="00193C8A">
        <w:rPr>
          <w:rFonts w:asciiTheme="minorHAnsi" w:hAnsiTheme="minorHAnsi" w:cstheme="minorHAnsi"/>
          <w:i/>
          <w:spacing w:val="-6"/>
          <w:w w:val="108"/>
          <w:sz w:val="22"/>
          <w:szCs w:val="22"/>
        </w:rPr>
        <w:t>P</w:t>
      </w:r>
      <w:r w:rsidRPr="00193C8A">
        <w:rPr>
          <w:rFonts w:asciiTheme="minorHAnsi" w:hAnsiTheme="minorHAnsi" w:cstheme="minorHAnsi"/>
          <w:i/>
          <w:spacing w:val="-3"/>
          <w:w w:val="99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-3"/>
          <w:w w:val="92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pacing w:val="-3"/>
          <w:w w:val="99"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-4"/>
          <w:w w:val="98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pacing w:val="-5"/>
          <w:w w:val="114"/>
          <w:sz w:val="22"/>
          <w:szCs w:val="22"/>
        </w:rPr>
        <w:t>n</w:t>
      </w:r>
      <w:r w:rsidRPr="00193C8A">
        <w:rPr>
          <w:rFonts w:asciiTheme="minorHAnsi" w:hAnsiTheme="minorHAnsi" w:cstheme="minorHAnsi"/>
          <w:i/>
          <w:spacing w:val="-3"/>
          <w:w w:val="123"/>
          <w:sz w:val="22"/>
          <w:szCs w:val="22"/>
        </w:rPr>
        <w:t>t</w:t>
      </w:r>
      <w:r w:rsidRPr="00193C8A">
        <w:rPr>
          <w:rFonts w:asciiTheme="minorHAnsi" w:hAnsiTheme="minorHAnsi" w:cstheme="minorHAnsi"/>
          <w:i/>
          <w:w w:val="96"/>
          <w:sz w:val="22"/>
          <w:szCs w:val="22"/>
        </w:rPr>
        <w:t>)</w:t>
      </w:r>
    </w:p>
    <w:p w14:paraId="649E720A" w14:textId="77777777" w:rsidR="004A7D30" w:rsidRPr="00193C8A" w:rsidRDefault="004A7D30">
      <w:pPr>
        <w:spacing w:before="8" w:line="200" w:lineRule="exact"/>
        <w:rPr>
          <w:rFonts w:asciiTheme="minorHAnsi" w:hAnsiTheme="minorHAnsi" w:cstheme="minorHAnsi"/>
          <w:sz w:val="22"/>
          <w:szCs w:val="22"/>
        </w:rPr>
      </w:pPr>
    </w:p>
    <w:p w14:paraId="2D89E843" w14:textId="77777777" w:rsidR="004A7D30" w:rsidRPr="00193C8A" w:rsidRDefault="00193C8A">
      <w:pPr>
        <w:spacing w:line="282" w:lineRule="auto"/>
        <w:ind w:left="465" w:right="1037" w:hanging="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irec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4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3"/>
          <w:sz w:val="22"/>
          <w:szCs w:val="22"/>
        </w:rPr>
        <w:t>hum</w:t>
      </w:r>
      <w:r w:rsidRPr="00193C8A">
        <w:rPr>
          <w:rFonts w:asciiTheme="minorHAnsi" w:hAnsiTheme="minorHAnsi" w:cstheme="minorHAnsi"/>
          <w:spacing w:val="1"/>
          <w:w w:val="113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3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7"/>
          <w:w w:val="11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re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ce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c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6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se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4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cati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ns</w:t>
      </w:r>
      <w:r w:rsidRPr="00193C8A">
        <w:rPr>
          <w:rFonts w:asciiTheme="minorHAnsi" w:hAnsiTheme="minorHAnsi" w:cstheme="minorHAnsi"/>
          <w:sz w:val="22"/>
          <w:szCs w:val="22"/>
        </w:rPr>
        <w:t xml:space="preserve">, </w:t>
      </w:r>
      <w:r w:rsidRPr="00193C8A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in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in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 xml:space="preserve">g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un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io</w:t>
      </w:r>
      <w:r w:rsidRPr="00193C8A">
        <w:rPr>
          <w:rFonts w:asciiTheme="minorHAnsi" w:hAnsiTheme="minorHAnsi" w:cstheme="minorHAnsi"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24"/>
          <w:sz w:val="22"/>
          <w:szCs w:val="22"/>
        </w:rPr>
        <w:t>/</w:t>
      </w:r>
      <w:r w:rsidRPr="00193C8A">
        <w:rPr>
          <w:rFonts w:asciiTheme="minorHAnsi" w:hAnsiTheme="minorHAnsi" w:cstheme="minorHAnsi"/>
          <w:spacing w:val="1"/>
          <w:w w:val="117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0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9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3"/>
          <w:sz w:val="22"/>
          <w:szCs w:val="22"/>
        </w:rPr>
        <w:t xml:space="preserve">g 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ra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m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7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1</w:t>
      </w:r>
      <w:r w:rsidRPr="00193C8A">
        <w:rPr>
          <w:rFonts w:asciiTheme="minorHAnsi" w:hAnsiTheme="minorHAnsi" w:cstheme="minorHAnsi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lant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co</w:t>
      </w:r>
      <w:r w:rsidRPr="00193C8A">
        <w:rPr>
          <w:rFonts w:asciiTheme="minorHAnsi" w:hAnsiTheme="minorHAnsi" w:cstheme="minorHAnsi"/>
          <w:w w:val="106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"/>
          <w:w w:val="106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1"/>
          <w:w w:val="106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06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06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8"/>
          <w:w w:val="10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it</w:t>
      </w:r>
      <w:r w:rsidRPr="00193C8A">
        <w:rPr>
          <w:rFonts w:asciiTheme="minorHAnsi" w:hAnsiTheme="minorHAnsi" w:cstheme="minorHAnsi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5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le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3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17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6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86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g</w:t>
      </w:r>
      <w:r w:rsidRPr="00193C8A">
        <w:rPr>
          <w:rFonts w:asciiTheme="minorHAnsi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rie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 xml:space="preserve">, </w:t>
      </w:r>
      <w:r w:rsidRPr="00193C8A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ar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it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io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0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21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enc</w:t>
      </w:r>
      <w:r w:rsidRPr="00193C8A">
        <w:rPr>
          <w:rFonts w:asciiTheme="minorHAnsi" w:hAnsiTheme="minorHAnsi" w:cstheme="minorHAnsi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5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sue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5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g</w:t>
      </w:r>
      <w:r w:rsidRPr="00193C8A">
        <w:rPr>
          <w:rFonts w:asciiTheme="minorHAnsi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pee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re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ie</w:t>
      </w:r>
      <w:r w:rsidRPr="00193C8A">
        <w:rPr>
          <w:rFonts w:asciiTheme="minorHAnsi" w:hAnsiTheme="minorHAnsi" w:cstheme="minorHAnsi"/>
          <w:sz w:val="22"/>
          <w:szCs w:val="22"/>
        </w:rPr>
        <w:t xml:space="preserve">w </w:t>
      </w:r>
      <w:r w:rsidRPr="00193C8A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14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14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g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w w:val="116"/>
          <w:sz w:val="22"/>
          <w:szCs w:val="22"/>
        </w:rPr>
        <w:t>m</w:t>
      </w:r>
      <w:r w:rsidRPr="00193C8A">
        <w:rPr>
          <w:rFonts w:asciiTheme="minorHAnsi" w:hAnsiTheme="minorHAnsi" w:cstheme="minorHAnsi"/>
          <w:w w:val="60"/>
          <w:sz w:val="22"/>
          <w:szCs w:val="22"/>
        </w:rPr>
        <w:t>.</w:t>
      </w:r>
    </w:p>
    <w:p w14:paraId="1EA02B22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1A37433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AD6885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58FA5A8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2D326A1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97DA710" w14:textId="77777777" w:rsidR="004A7D30" w:rsidRPr="00193C8A" w:rsidRDefault="004A7D30">
      <w:pPr>
        <w:spacing w:before="17" w:line="240" w:lineRule="exact"/>
        <w:rPr>
          <w:rFonts w:asciiTheme="minorHAnsi" w:hAnsiTheme="minorHAnsi" w:cstheme="minorHAnsi"/>
          <w:sz w:val="22"/>
          <w:szCs w:val="22"/>
        </w:rPr>
      </w:pPr>
    </w:p>
    <w:p w14:paraId="047EC99D" w14:textId="77777777" w:rsidR="004A7D30" w:rsidRPr="00193C8A" w:rsidRDefault="00193C8A">
      <w:pPr>
        <w:ind w:left="3590"/>
        <w:rPr>
          <w:rFonts w:asciiTheme="minorHAnsi" w:eastAsia="Arial" w:hAnsiTheme="minorHAnsi" w:cstheme="minorHAnsi"/>
          <w:sz w:val="22"/>
          <w:szCs w:val="22"/>
        </w:rPr>
        <w:sectPr w:rsidR="004A7D30" w:rsidRPr="00193C8A">
          <w:type w:val="continuous"/>
          <w:pgSz w:w="12240" w:h="15840"/>
          <w:pgMar w:top="960" w:right="40" w:bottom="0" w:left="980" w:header="720" w:footer="720" w:gutter="0"/>
          <w:cols w:space="720"/>
        </w:sectPr>
      </w:pPr>
      <w:r w:rsidRPr="00193C8A">
        <w:rPr>
          <w:rFonts w:asciiTheme="minorHAnsi" w:eastAsia="Arial" w:hAnsiTheme="minorHAnsi" w:cstheme="minorHAnsi"/>
          <w:spacing w:val="2"/>
          <w:w w:val="69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w w:val="95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3"/>
          <w:w w:val="11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2"/>
          <w:w w:val="15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3"/>
          <w:w w:val="113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2"/>
          <w:w w:val="15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w w:val="112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1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2"/>
          <w:w w:val="86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On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y                                                   </w:t>
      </w:r>
      <w:r w:rsidRPr="00193C8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2"/>
          <w:w w:val="13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95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2"/>
          <w:w w:val="15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w w:val="83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oup</w:t>
      </w:r>
      <w:r w:rsidRPr="00193C8A">
        <w:rPr>
          <w:rFonts w:asciiTheme="minorHAnsi" w:eastAsia="Arial" w:hAnsiTheme="minorHAnsi" w:cstheme="minorHAnsi"/>
          <w:sz w:val="22"/>
          <w:szCs w:val="22"/>
        </w:rPr>
        <w:t>,</w:t>
      </w:r>
      <w:r w:rsidRPr="00193C8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3"/>
          <w:w w:val="89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-79"/>
          <w:w w:val="83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w w:val="288"/>
          <w:sz w:val="22"/>
          <w:szCs w:val="22"/>
        </w:rPr>
        <w:t>,</w:t>
      </w:r>
      <w:r w:rsidRPr="00193C8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200</w:t>
      </w:r>
      <w:r w:rsidRPr="00193C8A">
        <w:rPr>
          <w:rFonts w:asciiTheme="minorHAnsi" w:eastAsia="Arial" w:hAnsiTheme="minorHAnsi" w:cstheme="minorHAnsi"/>
          <w:sz w:val="22"/>
          <w:szCs w:val="22"/>
        </w:rPr>
        <w:t>8</w:t>
      </w:r>
    </w:p>
    <w:p w14:paraId="0F093360" w14:textId="77777777" w:rsidR="004A7D30" w:rsidRPr="00193C8A" w:rsidRDefault="00193C8A">
      <w:pPr>
        <w:spacing w:before="65"/>
        <w:ind w:left="3847" w:right="4763"/>
        <w:jc w:val="center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lastRenderedPageBreak/>
        <w:pict w14:anchorId="40C0CE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0;margin-top:0;width:612pt;height:11in;z-index:-251660288;mso-position-horizontal-relative:page;mso-position-vertical-relative:page">
            <v:imagedata r:id="rId5" o:title=""/>
            <w10:wrap anchorx="page" anchory="page"/>
          </v:shape>
        </w:pict>
      </w:r>
      <w:r w:rsidRPr="00193C8A">
        <w:rPr>
          <w:rFonts w:asciiTheme="minorHAnsi" w:hAnsiTheme="minorHAnsi" w:cstheme="minorHAnsi"/>
          <w:b/>
          <w:spacing w:val="6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D</w:t>
      </w:r>
      <w:r w:rsidRPr="00193C8A">
        <w:rPr>
          <w:rFonts w:asciiTheme="minorHAnsi" w:hAnsiTheme="minorHAnsi" w:cstheme="minorHAnsi"/>
          <w:b/>
          <w:spacing w:val="10"/>
          <w:w w:val="106"/>
          <w:sz w:val="22"/>
          <w:szCs w:val="22"/>
        </w:rPr>
        <w:t>M</w:t>
      </w:r>
      <w:r w:rsidRPr="00193C8A">
        <w:rPr>
          <w:rFonts w:asciiTheme="minorHAnsi" w:hAnsiTheme="minorHAnsi" w:cstheme="minorHAnsi"/>
          <w:b/>
          <w:spacing w:val="8"/>
          <w:w w:val="106"/>
          <w:sz w:val="22"/>
          <w:szCs w:val="22"/>
        </w:rPr>
        <w:t>O</w:t>
      </w:r>
      <w:r w:rsidRPr="00193C8A">
        <w:rPr>
          <w:rFonts w:asciiTheme="minorHAnsi" w:hAnsiTheme="minorHAnsi" w:cstheme="minorHAnsi"/>
          <w:b/>
          <w:spacing w:val="7"/>
          <w:w w:val="106"/>
          <w:sz w:val="22"/>
          <w:szCs w:val="22"/>
        </w:rPr>
        <w:t>N</w:t>
      </w:r>
      <w:r w:rsidRPr="00193C8A">
        <w:rPr>
          <w:rFonts w:asciiTheme="minorHAnsi" w:hAnsiTheme="minorHAnsi" w:cstheme="minorHAnsi"/>
          <w:b/>
          <w:w w:val="106"/>
          <w:sz w:val="22"/>
          <w:szCs w:val="22"/>
        </w:rPr>
        <w:t>D</w:t>
      </w:r>
      <w:r w:rsidRPr="00193C8A">
        <w:rPr>
          <w:rFonts w:asciiTheme="minorHAnsi" w:hAnsiTheme="minorHAnsi" w:cstheme="minorHAnsi"/>
          <w:b/>
          <w:spacing w:val="29"/>
          <w:w w:val="10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spacing w:val="6"/>
          <w:w w:val="115"/>
          <w:sz w:val="22"/>
          <w:szCs w:val="22"/>
        </w:rPr>
        <w:t>B</w:t>
      </w:r>
      <w:r w:rsidRPr="00193C8A">
        <w:rPr>
          <w:rFonts w:asciiTheme="minorHAnsi" w:hAnsiTheme="minorHAnsi" w:cstheme="minorHAnsi"/>
          <w:b/>
          <w:spacing w:val="6"/>
          <w:w w:val="99"/>
          <w:sz w:val="22"/>
          <w:szCs w:val="22"/>
        </w:rPr>
        <w:t>R</w:t>
      </w:r>
      <w:r w:rsidRPr="00193C8A">
        <w:rPr>
          <w:rFonts w:asciiTheme="minorHAnsi" w:hAnsiTheme="minorHAnsi" w:cstheme="minorHAnsi"/>
          <w:b/>
          <w:spacing w:val="7"/>
          <w:w w:val="101"/>
          <w:sz w:val="22"/>
          <w:szCs w:val="22"/>
        </w:rPr>
        <w:t>A</w:t>
      </w:r>
      <w:r w:rsidRPr="00193C8A">
        <w:rPr>
          <w:rFonts w:asciiTheme="minorHAnsi" w:hAnsiTheme="minorHAnsi" w:cstheme="minorHAnsi"/>
          <w:b/>
          <w:spacing w:val="8"/>
          <w:w w:val="110"/>
          <w:sz w:val="22"/>
          <w:szCs w:val="22"/>
        </w:rPr>
        <w:t>D</w:t>
      </w:r>
      <w:r w:rsidRPr="00193C8A">
        <w:rPr>
          <w:rFonts w:asciiTheme="minorHAnsi" w:hAnsiTheme="minorHAnsi" w:cstheme="minorHAnsi"/>
          <w:b/>
          <w:w w:val="92"/>
          <w:sz w:val="22"/>
          <w:szCs w:val="22"/>
        </w:rPr>
        <w:t>Y</w:t>
      </w:r>
    </w:p>
    <w:p w14:paraId="6F04AB36" w14:textId="77777777" w:rsidR="004A7D30" w:rsidRPr="00193C8A" w:rsidRDefault="00193C8A">
      <w:pPr>
        <w:spacing w:before="51" w:line="240" w:lineRule="exact"/>
        <w:ind w:left="4725" w:right="5657"/>
        <w:jc w:val="center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i/>
          <w:spacing w:val="2"/>
          <w:w w:val="83"/>
          <w:position w:val="-1"/>
          <w:sz w:val="22"/>
          <w:szCs w:val="22"/>
        </w:rPr>
        <w:t>Pa</w:t>
      </w:r>
      <w:r w:rsidRPr="00193C8A">
        <w:rPr>
          <w:rFonts w:asciiTheme="minorHAnsi" w:hAnsiTheme="minorHAnsi" w:cstheme="minorHAnsi"/>
          <w:i/>
          <w:spacing w:val="3"/>
          <w:w w:val="83"/>
          <w:position w:val="-1"/>
          <w:sz w:val="22"/>
          <w:szCs w:val="22"/>
        </w:rPr>
        <w:t>g</w:t>
      </w:r>
      <w:r w:rsidRPr="00193C8A">
        <w:rPr>
          <w:rFonts w:asciiTheme="minorHAnsi" w:hAnsiTheme="minorHAnsi" w:cstheme="minorHAnsi"/>
          <w:i/>
          <w:w w:val="83"/>
          <w:position w:val="-1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pacing w:val="28"/>
          <w:w w:val="83"/>
          <w:position w:val="-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-1"/>
          <w:w w:val="91"/>
          <w:position w:val="-1"/>
          <w:sz w:val="22"/>
          <w:szCs w:val="22"/>
        </w:rPr>
        <w:t>T</w:t>
      </w:r>
      <w:r w:rsidRPr="00193C8A">
        <w:rPr>
          <w:rFonts w:asciiTheme="minorHAnsi" w:hAnsiTheme="minorHAnsi" w:cstheme="minorHAnsi"/>
          <w:i/>
          <w:spacing w:val="4"/>
          <w:w w:val="92"/>
          <w:position w:val="-1"/>
          <w:sz w:val="22"/>
          <w:szCs w:val="22"/>
        </w:rPr>
        <w:t>w</w:t>
      </w:r>
      <w:r w:rsidRPr="00193C8A">
        <w:rPr>
          <w:rFonts w:asciiTheme="minorHAnsi" w:hAnsiTheme="minorHAnsi" w:cstheme="minorHAnsi"/>
          <w:i/>
          <w:w w:val="72"/>
          <w:position w:val="-1"/>
          <w:sz w:val="22"/>
          <w:szCs w:val="22"/>
        </w:rPr>
        <w:t>o</w:t>
      </w:r>
    </w:p>
    <w:p w14:paraId="21291F72" w14:textId="77777777" w:rsidR="004A7D30" w:rsidRPr="00193C8A" w:rsidRDefault="004A7D30">
      <w:pPr>
        <w:spacing w:before="4" w:line="120" w:lineRule="exact"/>
        <w:rPr>
          <w:rFonts w:asciiTheme="minorHAnsi" w:hAnsiTheme="minorHAnsi" w:cstheme="minorHAnsi"/>
          <w:sz w:val="22"/>
          <w:szCs w:val="22"/>
        </w:rPr>
      </w:pPr>
    </w:p>
    <w:p w14:paraId="41A81063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78973BD" w14:textId="77777777" w:rsidR="004A7D30" w:rsidRPr="00193C8A" w:rsidRDefault="00193C8A">
      <w:pPr>
        <w:spacing w:before="31"/>
        <w:ind w:left="12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i/>
          <w:spacing w:val="6"/>
          <w:sz w:val="22"/>
          <w:szCs w:val="22"/>
        </w:rPr>
        <w:t>H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u</w:t>
      </w:r>
      <w:r w:rsidRPr="00193C8A">
        <w:rPr>
          <w:rFonts w:asciiTheme="minorHAnsi" w:hAnsiTheme="minorHAnsi" w:cstheme="minorHAnsi"/>
          <w:i/>
          <w:spacing w:val="6"/>
          <w:sz w:val="22"/>
          <w:szCs w:val="22"/>
        </w:rPr>
        <w:t>m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z w:val="22"/>
          <w:szCs w:val="22"/>
        </w:rPr>
        <w:t>n</w:t>
      </w:r>
      <w:r w:rsidRPr="00193C8A">
        <w:rPr>
          <w:rFonts w:asciiTheme="minorHAnsi" w:hAnsiTheme="minorHAnsi" w:cstheme="minorHAnsi"/>
          <w:i/>
          <w:spacing w:val="1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4"/>
          <w:w w:val="93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3"/>
          <w:w w:val="93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pacing w:val="3"/>
          <w:w w:val="93"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3"/>
          <w:w w:val="93"/>
          <w:sz w:val="22"/>
          <w:szCs w:val="22"/>
        </w:rPr>
        <w:t>ource</w:t>
      </w:r>
      <w:r w:rsidRPr="00193C8A">
        <w:rPr>
          <w:rFonts w:asciiTheme="minorHAnsi" w:hAnsiTheme="minorHAnsi" w:cstheme="minorHAnsi"/>
          <w:i/>
          <w:w w:val="93"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22"/>
          <w:w w:val="9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7"/>
          <w:sz w:val="22"/>
          <w:szCs w:val="22"/>
        </w:rPr>
        <w:t>M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na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ge</w:t>
      </w:r>
      <w:r w:rsidRPr="00193C8A">
        <w:rPr>
          <w:rFonts w:asciiTheme="minorHAnsi" w:hAnsiTheme="minorHAnsi" w:cstheme="minorHAnsi"/>
          <w:i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-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2"/>
          <w:w w:val="89"/>
          <w:sz w:val="22"/>
          <w:szCs w:val="22"/>
        </w:rPr>
        <w:t>(</w:t>
      </w:r>
      <w:r w:rsidRPr="00193C8A">
        <w:rPr>
          <w:rFonts w:asciiTheme="minorHAnsi" w:hAnsiTheme="minorHAnsi" w:cstheme="minorHAnsi"/>
          <w:i/>
          <w:spacing w:val="4"/>
          <w:w w:val="84"/>
          <w:sz w:val="22"/>
          <w:szCs w:val="22"/>
        </w:rPr>
        <w:t>1</w:t>
      </w:r>
      <w:r w:rsidRPr="00193C8A">
        <w:rPr>
          <w:rFonts w:asciiTheme="minorHAnsi" w:hAnsiTheme="minorHAnsi" w:cstheme="minorHAnsi"/>
          <w:i/>
          <w:spacing w:val="4"/>
          <w:w w:val="101"/>
          <w:sz w:val="22"/>
          <w:szCs w:val="22"/>
        </w:rPr>
        <w:t>9</w:t>
      </w:r>
      <w:r w:rsidRPr="00193C8A">
        <w:rPr>
          <w:rFonts w:asciiTheme="minorHAnsi" w:hAnsiTheme="minorHAnsi" w:cstheme="minorHAnsi"/>
          <w:i/>
          <w:spacing w:val="4"/>
          <w:w w:val="97"/>
          <w:sz w:val="22"/>
          <w:szCs w:val="22"/>
        </w:rPr>
        <w:t>99</w:t>
      </w:r>
      <w:r w:rsidRPr="00193C8A">
        <w:rPr>
          <w:rFonts w:asciiTheme="minorHAnsi" w:hAnsiTheme="minorHAnsi" w:cstheme="minorHAnsi"/>
          <w:i/>
          <w:spacing w:val="2"/>
          <w:w w:val="102"/>
          <w:sz w:val="22"/>
          <w:szCs w:val="22"/>
        </w:rPr>
        <w:t>-</w:t>
      </w:r>
      <w:r w:rsidRPr="00193C8A">
        <w:rPr>
          <w:rFonts w:asciiTheme="minorHAnsi" w:hAnsiTheme="minorHAnsi" w:cstheme="minorHAnsi"/>
          <w:i/>
          <w:spacing w:val="3"/>
          <w:w w:val="93"/>
          <w:sz w:val="22"/>
          <w:szCs w:val="22"/>
        </w:rPr>
        <w:t>2</w:t>
      </w:r>
      <w:r w:rsidRPr="00193C8A">
        <w:rPr>
          <w:rFonts w:asciiTheme="minorHAnsi" w:hAnsiTheme="minorHAnsi" w:cstheme="minorHAnsi"/>
          <w:i/>
          <w:spacing w:val="4"/>
          <w:w w:val="101"/>
          <w:sz w:val="22"/>
          <w:szCs w:val="22"/>
        </w:rPr>
        <w:t>0</w:t>
      </w:r>
      <w:r w:rsidRPr="00193C8A">
        <w:rPr>
          <w:rFonts w:asciiTheme="minorHAnsi" w:hAnsiTheme="minorHAnsi" w:cstheme="minorHAnsi"/>
          <w:i/>
          <w:spacing w:val="4"/>
          <w:w w:val="97"/>
          <w:sz w:val="22"/>
          <w:szCs w:val="22"/>
        </w:rPr>
        <w:t>00</w:t>
      </w:r>
      <w:r w:rsidRPr="00193C8A">
        <w:rPr>
          <w:rFonts w:asciiTheme="minorHAnsi" w:hAnsiTheme="minorHAnsi" w:cstheme="minorHAnsi"/>
          <w:i/>
          <w:w w:val="82"/>
          <w:sz w:val="22"/>
          <w:szCs w:val="22"/>
        </w:rPr>
        <w:t>)</w:t>
      </w:r>
    </w:p>
    <w:p w14:paraId="1F2A0855" w14:textId="77777777" w:rsidR="004A7D30" w:rsidRPr="00193C8A" w:rsidRDefault="004A7D30">
      <w:pPr>
        <w:spacing w:before="8" w:line="200" w:lineRule="exact"/>
        <w:rPr>
          <w:rFonts w:asciiTheme="minorHAnsi" w:hAnsiTheme="minorHAnsi" w:cstheme="minorHAnsi"/>
          <w:sz w:val="22"/>
          <w:szCs w:val="22"/>
        </w:rPr>
      </w:pPr>
    </w:p>
    <w:p w14:paraId="2A8E6339" w14:textId="77777777" w:rsidR="004A7D30" w:rsidRPr="00193C8A" w:rsidRDefault="00193C8A">
      <w:pPr>
        <w:spacing w:line="282" w:lineRule="auto"/>
        <w:ind w:left="485" w:right="1576" w:hanging="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5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2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90"/>
          <w:sz w:val="22"/>
          <w:szCs w:val="22"/>
        </w:rPr>
        <w:t>-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15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 xml:space="preserve">t 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1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h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w w:val="111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ug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10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io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6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2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4"/>
          <w:w w:val="112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0"/>
          <w:w w:val="11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res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urce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2"/>
          <w:w w:val="99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11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w w:val="113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;</w:t>
      </w:r>
      <w:r w:rsidRPr="00193C8A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w w:val="110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5"/>
          <w:w w:val="110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0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5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z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2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1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42"/>
          <w:sz w:val="22"/>
          <w:szCs w:val="22"/>
        </w:rPr>
        <w:t>'</w:t>
      </w:r>
      <w:r w:rsidRPr="00193C8A">
        <w:rPr>
          <w:rFonts w:asciiTheme="minorHAnsi" w:hAnsiTheme="minorHAnsi" w:cstheme="minorHAnsi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su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er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11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15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g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06"/>
          <w:sz w:val="22"/>
          <w:szCs w:val="22"/>
        </w:rPr>
        <w:t>co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6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3"/>
          <w:w w:val="106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"/>
          <w:w w:val="106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06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/c</w:t>
      </w:r>
      <w:r w:rsidRPr="00193C8A">
        <w:rPr>
          <w:rFonts w:asciiTheme="minorHAnsi" w:hAnsiTheme="minorHAnsi" w:cstheme="minorHAnsi"/>
          <w:spacing w:val="3"/>
          <w:w w:val="106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4"/>
          <w:w w:val="106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w w:val="106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06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06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6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9"/>
          <w:w w:val="10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u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 xml:space="preserve">,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oy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de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/re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io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nsh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3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ene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5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 xml:space="preserve">d  </w:t>
      </w:r>
      <w:r w:rsidRPr="00193C8A">
        <w:rPr>
          <w:rFonts w:asciiTheme="minorHAnsi" w:hAnsiTheme="minorHAnsi" w:cstheme="minorHAnsi"/>
          <w:spacing w:val="2"/>
          <w:w w:val="87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4"/>
          <w:w w:val="113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15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99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u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60"/>
          <w:sz w:val="22"/>
          <w:szCs w:val="22"/>
        </w:rPr>
        <w:t>.</w:t>
      </w:r>
    </w:p>
    <w:p w14:paraId="338139FB" w14:textId="77777777" w:rsidR="004A7D30" w:rsidRPr="00193C8A" w:rsidRDefault="004A7D30">
      <w:pPr>
        <w:spacing w:line="160" w:lineRule="exact"/>
        <w:rPr>
          <w:rFonts w:asciiTheme="minorHAnsi" w:hAnsiTheme="minorHAnsi" w:cstheme="minorHAnsi"/>
          <w:sz w:val="22"/>
          <w:szCs w:val="22"/>
        </w:rPr>
      </w:pPr>
    </w:p>
    <w:p w14:paraId="7F9A1577" w14:textId="77777777" w:rsidR="004A7D30" w:rsidRPr="00193C8A" w:rsidRDefault="00193C8A">
      <w:pPr>
        <w:ind w:left="12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3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LYS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OM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AN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hAnsiTheme="minorHAnsi" w:cstheme="minorHAnsi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4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9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4"/>
          <w:w w:val="107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9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&amp;</w:t>
      </w:r>
      <w:r w:rsidRPr="00193C8A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193C8A">
        <w:rPr>
          <w:rFonts w:asciiTheme="minorHAnsi" w:hAnsiTheme="minorHAnsi" w:cstheme="minorHAnsi"/>
          <w:sz w:val="22"/>
          <w:szCs w:val="22"/>
        </w:rPr>
        <w:t xml:space="preserve">I  </w:t>
      </w:r>
      <w:r w:rsidRPr="00193C8A">
        <w:rPr>
          <w:rFonts w:asciiTheme="minorHAnsi" w:hAnsiTheme="minorHAnsi" w:cstheme="minorHAnsi"/>
          <w:spacing w:val="4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81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3"/>
          <w:w w:val="98"/>
          <w:sz w:val="22"/>
          <w:szCs w:val="22"/>
        </w:rPr>
        <w:t>92</w:t>
      </w:r>
      <w:r w:rsidRPr="00193C8A">
        <w:rPr>
          <w:rFonts w:asciiTheme="minorHAnsi" w:hAnsiTheme="minorHAnsi" w:cstheme="minorHAnsi"/>
          <w:spacing w:val="2"/>
          <w:w w:val="102"/>
          <w:sz w:val="22"/>
          <w:szCs w:val="22"/>
        </w:rPr>
        <w:t>-</w:t>
      </w:r>
      <w:r w:rsidRPr="00193C8A">
        <w:rPr>
          <w:rFonts w:asciiTheme="minorHAnsi" w:hAnsiTheme="minorHAnsi" w:cstheme="minorHAnsi"/>
          <w:spacing w:val="2"/>
          <w:w w:val="90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3"/>
          <w:w w:val="98"/>
          <w:sz w:val="22"/>
          <w:szCs w:val="22"/>
        </w:rPr>
        <w:t>9</w:t>
      </w:r>
      <w:r w:rsidRPr="00193C8A">
        <w:rPr>
          <w:rFonts w:asciiTheme="minorHAnsi" w:hAnsiTheme="minorHAnsi" w:cstheme="minorHAnsi"/>
          <w:w w:val="90"/>
          <w:sz w:val="22"/>
          <w:szCs w:val="22"/>
        </w:rPr>
        <w:t>9</w:t>
      </w:r>
    </w:p>
    <w:p w14:paraId="55367AC7" w14:textId="77777777" w:rsidR="004A7D30" w:rsidRPr="00193C8A" w:rsidRDefault="00193C8A">
      <w:pPr>
        <w:spacing w:before="44"/>
        <w:ind w:left="12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5"/>
          <w:w w:val="108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ld</w:t>
      </w:r>
      <w:r w:rsidRPr="00193C8A">
        <w:rPr>
          <w:rFonts w:asciiTheme="minorHAnsi" w:hAnsiTheme="minorHAnsi" w:cstheme="minorHAnsi"/>
          <w:spacing w:val="5"/>
          <w:w w:val="108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d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0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nu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5"/>
          <w:w w:val="108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5"/>
          <w:w w:val="108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2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yd</w:t>
      </w:r>
      <w:r w:rsidRPr="00193C8A">
        <w:rPr>
          <w:rFonts w:asciiTheme="minorHAnsi" w:hAnsiTheme="minorHAnsi" w:cstheme="minorHAnsi"/>
          <w:sz w:val="22"/>
          <w:szCs w:val="22"/>
        </w:rPr>
        <w:t xml:space="preserve">ro </w:t>
      </w:r>
      <w:r w:rsidRPr="00193C8A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07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07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5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cess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7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2"/>
          <w:w w:val="10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193C8A">
        <w:rPr>
          <w:rFonts w:asciiTheme="minorHAnsi" w:hAnsiTheme="minorHAnsi" w:cstheme="minorHAnsi"/>
          <w:sz w:val="22"/>
          <w:szCs w:val="22"/>
        </w:rPr>
        <w:t xml:space="preserve">t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re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z w:val="22"/>
          <w:szCs w:val="22"/>
        </w:rPr>
        <w:t xml:space="preserve">g </w:t>
      </w:r>
      <w:r w:rsidRPr="00193C8A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9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nd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23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15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y</w:t>
      </w:r>
      <w:r w:rsidRPr="00193C8A">
        <w:rPr>
          <w:rFonts w:asciiTheme="minorHAnsi" w:hAnsiTheme="minorHAnsi" w:cstheme="minorHAnsi"/>
          <w:w w:val="68"/>
          <w:sz w:val="22"/>
          <w:szCs w:val="22"/>
        </w:rPr>
        <w:t>.</w:t>
      </w:r>
    </w:p>
    <w:p w14:paraId="26110A92" w14:textId="77777777" w:rsidR="004A7D30" w:rsidRPr="00193C8A" w:rsidRDefault="004A7D30">
      <w:pPr>
        <w:spacing w:before="8" w:line="200" w:lineRule="exact"/>
        <w:rPr>
          <w:rFonts w:asciiTheme="minorHAnsi" w:hAnsiTheme="minorHAnsi" w:cstheme="minorHAnsi"/>
          <w:sz w:val="22"/>
          <w:szCs w:val="22"/>
        </w:rPr>
      </w:pPr>
    </w:p>
    <w:p w14:paraId="76CF5A8D" w14:textId="77777777" w:rsidR="004A7D30" w:rsidRPr="00193C8A" w:rsidRDefault="00193C8A">
      <w:pPr>
        <w:ind w:left="12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i/>
          <w:spacing w:val="4"/>
          <w:w w:val="94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3"/>
          <w:w w:val="94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pacing w:val="4"/>
          <w:w w:val="94"/>
          <w:sz w:val="22"/>
          <w:szCs w:val="22"/>
        </w:rPr>
        <w:t>g</w:t>
      </w:r>
      <w:r w:rsidRPr="00193C8A">
        <w:rPr>
          <w:rFonts w:asciiTheme="minorHAnsi" w:hAnsiTheme="minorHAnsi" w:cstheme="minorHAnsi"/>
          <w:i/>
          <w:spacing w:val="2"/>
          <w:w w:val="94"/>
          <w:sz w:val="22"/>
          <w:szCs w:val="22"/>
        </w:rPr>
        <w:t>i</w:t>
      </w:r>
      <w:r w:rsidRPr="00193C8A">
        <w:rPr>
          <w:rFonts w:asciiTheme="minorHAnsi" w:hAnsiTheme="minorHAnsi" w:cstheme="minorHAnsi"/>
          <w:i/>
          <w:spacing w:val="3"/>
          <w:w w:val="94"/>
          <w:sz w:val="22"/>
          <w:szCs w:val="22"/>
        </w:rPr>
        <w:t>o</w:t>
      </w:r>
      <w:r w:rsidRPr="00193C8A">
        <w:rPr>
          <w:rFonts w:asciiTheme="minorHAnsi" w:hAnsiTheme="minorHAnsi" w:cstheme="minorHAnsi"/>
          <w:i/>
          <w:spacing w:val="4"/>
          <w:w w:val="94"/>
          <w:sz w:val="22"/>
          <w:szCs w:val="22"/>
        </w:rPr>
        <w:t>n</w:t>
      </w:r>
      <w:r w:rsidRPr="00193C8A">
        <w:rPr>
          <w:rFonts w:asciiTheme="minorHAnsi" w:hAnsiTheme="minorHAnsi" w:cstheme="minorHAnsi"/>
          <w:i/>
          <w:spacing w:val="3"/>
          <w:w w:val="94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w w:val="94"/>
          <w:sz w:val="22"/>
          <w:szCs w:val="22"/>
        </w:rPr>
        <w:t>l</w:t>
      </w:r>
      <w:r w:rsidRPr="00193C8A">
        <w:rPr>
          <w:rFonts w:asciiTheme="minorHAnsi" w:hAnsiTheme="minorHAnsi" w:cstheme="minorHAnsi"/>
          <w:i/>
          <w:spacing w:val="11"/>
          <w:w w:val="9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6"/>
          <w:sz w:val="22"/>
          <w:szCs w:val="22"/>
        </w:rPr>
        <w:t>M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n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ag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-1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w w:val="146"/>
          <w:sz w:val="22"/>
          <w:szCs w:val="22"/>
        </w:rPr>
        <w:t>-</w:t>
      </w:r>
      <w:r w:rsidRPr="00193C8A">
        <w:rPr>
          <w:rFonts w:asciiTheme="minorHAnsi" w:hAnsiTheme="minorHAnsi" w:cstheme="minorHAnsi"/>
          <w:i/>
          <w:spacing w:val="-14"/>
          <w:w w:val="14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4"/>
          <w:w w:val="94"/>
          <w:sz w:val="22"/>
          <w:szCs w:val="22"/>
        </w:rPr>
        <w:t>Emp</w:t>
      </w:r>
      <w:r w:rsidRPr="00193C8A">
        <w:rPr>
          <w:rFonts w:asciiTheme="minorHAnsi" w:hAnsiTheme="minorHAnsi" w:cstheme="minorHAnsi"/>
          <w:i/>
          <w:spacing w:val="2"/>
          <w:w w:val="94"/>
          <w:sz w:val="22"/>
          <w:szCs w:val="22"/>
        </w:rPr>
        <w:t>l</w:t>
      </w:r>
      <w:r w:rsidRPr="00193C8A">
        <w:rPr>
          <w:rFonts w:asciiTheme="minorHAnsi" w:hAnsiTheme="minorHAnsi" w:cstheme="minorHAnsi"/>
          <w:i/>
          <w:spacing w:val="4"/>
          <w:w w:val="94"/>
          <w:sz w:val="22"/>
          <w:szCs w:val="22"/>
        </w:rPr>
        <w:t>o</w:t>
      </w:r>
      <w:r w:rsidRPr="00193C8A">
        <w:rPr>
          <w:rFonts w:asciiTheme="minorHAnsi" w:hAnsiTheme="minorHAnsi" w:cstheme="minorHAnsi"/>
          <w:i/>
          <w:spacing w:val="3"/>
          <w:w w:val="94"/>
          <w:sz w:val="22"/>
          <w:szCs w:val="22"/>
        </w:rPr>
        <w:t>y</w:t>
      </w:r>
      <w:r w:rsidRPr="00193C8A">
        <w:rPr>
          <w:rFonts w:asciiTheme="minorHAnsi" w:hAnsiTheme="minorHAnsi" w:cstheme="minorHAnsi"/>
          <w:i/>
          <w:spacing w:val="3"/>
          <w:w w:val="94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w w:val="94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pacing w:val="24"/>
          <w:w w:val="9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4"/>
          <w:w w:val="94"/>
          <w:sz w:val="22"/>
          <w:szCs w:val="22"/>
        </w:rPr>
        <w:t>D</w:t>
      </w:r>
      <w:r w:rsidRPr="00193C8A">
        <w:rPr>
          <w:rFonts w:asciiTheme="minorHAnsi" w:hAnsiTheme="minorHAnsi" w:cstheme="minorHAnsi"/>
          <w:i/>
          <w:spacing w:val="3"/>
          <w:w w:val="94"/>
          <w:sz w:val="22"/>
          <w:szCs w:val="22"/>
        </w:rPr>
        <w:t>eve</w:t>
      </w:r>
      <w:r w:rsidRPr="00193C8A">
        <w:rPr>
          <w:rFonts w:asciiTheme="minorHAnsi" w:hAnsiTheme="minorHAnsi" w:cstheme="minorHAnsi"/>
          <w:i/>
          <w:w w:val="94"/>
          <w:sz w:val="22"/>
          <w:szCs w:val="22"/>
        </w:rPr>
        <w:t>l</w:t>
      </w:r>
      <w:r w:rsidRPr="00193C8A">
        <w:rPr>
          <w:rFonts w:asciiTheme="minorHAnsi" w:hAnsiTheme="minorHAnsi" w:cstheme="minorHAnsi"/>
          <w:i/>
          <w:spacing w:val="5"/>
          <w:w w:val="94"/>
          <w:sz w:val="22"/>
          <w:szCs w:val="22"/>
        </w:rPr>
        <w:t>o</w:t>
      </w:r>
      <w:r w:rsidRPr="00193C8A">
        <w:rPr>
          <w:rFonts w:asciiTheme="minorHAnsi" w:hAnsiTheme="minorHAnsi" w:cstheme="minorHAnsi"/>
          <w:i/>
          <w:spacing w:val="4"/>
          <w:w w:val="94"/>
          <w:sz w:val="22"/>
          <w:szCs w:val="22"/>
        </w:rPr>
        <w:t>p</w:t>
      </w:r>
      <w:r w:rsidRPr="00193C8A">
        <w:rPr>
          <w:rFonts w:asciiTheme="minorHAnsi" w:hAnsiTheme="minorHAnsi" w:cstheme="minorHAnsi"/>
          <w:i/>
          <w:spacing w:val="6"/>
          <w:w w:val="94"/>
          <w:sz w:val="22"/>
          <w:szCs w:val="22"/>
        </w:rPr>
        <w:t>m</w:t>
      </w:r>
      <w:r w:rsidRPr="00193C8A">
        <w:rPr>
          <w:rFonts w:asciiTheme="minorHAnsi" w:hAnsiTheme="minorHAnsi" w:cstheme="minorHAnsi"/>
          <w:i/>
          <w:spacing w:val="3"/>
          <w:w w:val="94"/>
          <w:sz w:val="22"/>
          <w:szCs w:val="22"/>
        </w:rPr>
        <w:t>en</w:t>
      </w:r>
      <w:r w:rsidRPr="00193C8A">
        <w:rPr>
          <w:rFonts w:asciiTheme="minorHAnsi" w:hAnsiTheme="minorHAnsi" w:cstheme="minorHAnsi"/>
          <w:i/>
          <w:w w:val="94"/>
          <w:sz w:val="22"/>
          <w:szCs w:val="22"/>
        </w:rPr>
        <w:t>t</w:t>
      </w:r>
      <w:r w:rsidRPr="00193C8A">
        <w:rPr>
          <w:rFonts w:asciiTheme="minorHAnsi" w:hAnsiTheme="minorHAnsi" w:cstheme="minorHAnsi"/>
          <w:i/>
          <w:spacing w:val="46"/>
          <w:w w:val="9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3"/>
          <w:w w:val="94"/>
          <w:sz w:val="22"/>
          <w:szCs w:val="22"/>
        </w:rPr>
        <w:t>an</w:t>
      </w:r>
      <w:r w:rsidRPr="00193C8A">
        <w:rPr>
          <w:rFonts w:asciiTheme="minorHAnsi" w:hAnsiTheme="minorHAnsi" w:cstheme="minorHAnsi"/>
          <w:i/>
          <w:w w:val="94"/>
          <w:sz w:val="22"/>
          <w:szCs w:val="22"/>
        </w:rPr>
        <w:t>d</w:t>
      </w:r>
      <w:r w:rsidRPr="00193C8A">
        <w:rPr>
          <w:rFonts w:asciiTheme="minorHAnsi" w:hAnsiTheme="minorHAnsi" w:cstheme="minorHAnsi"/>
          <w:i/>
          <w:spacing w:val="16"/>
          <w:w w:val="9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ndu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t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z w:val="22"/>
          <w:szCs w:val="22"/>
        </w:rPr>
        <w:t>l</w:t>
      </w:r>
      <w:r w:rsidRPr="00193C8A">
        <w:rPr>
          <w:rFonts w:asciiTheme="minorHAnsi" w:hAnsiTheme="minorHAnsi" w:cstheme="minorHAnsi"/>
          <w:i/>
          <w:spacing w:val="-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l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ti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o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n</w:t>
      </w:r>
      <w:r w:rsidRPr="00193C8A">
        <w:rPr>
          <w:rFonts w:asciiTheme="minorHAnsi" w:hAnsiTheme="minorHAnsi" w:cstheme="minorHAnsi"/>
          <w:i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-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(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1994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-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1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99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9</w:t>
      </w:r>
      <w:r w:rsidRPr="00193C8A">
        <w:rPr>
          <w:rFonts w:asciiTheme="minorHAnsi" w:hAnsiTheme="minorHAnsi" w:cstheme="minorHAnsi"/>
          <w:i/>
          <w:sz w:val="22"/>
          <w:szCs w:val="22"/>
        </w:rPr>
        <w:t>)</w:t>
      </w:r>
    </w:p>
    <w:p w14:paraId="0BD1D96C" w14:textId="77777777" w:rsidR="004A7D30" w:rsidRPr="00193C8A" w:rsidRDefault="004A7D30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0C8EC400" w14:textId="77777777" w:rsidR="004A7D30" w:rsidRPr="00193C8A" w:rsidRDefault="00193C8A">
      <w:pPr>
        <w:spacing w:line="282" w:lineRule="auto"/>
        <w:ind w:left="485" w:right="1048" w:hanging="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3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rgan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za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io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'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-1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un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2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1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99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coo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rd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na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5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lab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re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ti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1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se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4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193C8A">
        <w:rPr>
          <w:rFonts w:asciiTheme="minorHAnsi" w:hAnsiTheme="minorHAnsi" w:cstheme="minorHAnsi"/>
          <w:sz w:val="22"/>
          <w:szCs w:val="22"/>
        </w:rPr>
        <w:t xml:space="preserve">, </w:t>
      </w:r>
      <w:r w:rsidRPr="00193C8A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crea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en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9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resu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s-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ase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0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4"/>
          <w:w w:val="113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85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ra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5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en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4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ana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8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li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c</w:t>
      </w:r>
      <w:r w:rsidRPr="00193C8A">
        <w:rPr>
          <w:rFonts w:asciiTheme="minorHAnsi" w:hAnsiTheme="minorHAnsi" w:cstheme="minorHAnsi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4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96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5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ce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5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7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ll</w:t>
      </w:r>
      <w:r w:rsidRPr="00193C8A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6"/>
          <w:sz w:val="22"/>
          <w:szCs w:val="22"/>
        </w:rPr>
        <w:t>U</w:t>
      </w:r>
      <w:r w:rsidRPr="00193C8A">
        <w:rPr>
          <w:rFonts w:asciiTheme="minorHAnsi" w:hAnsiTheme="minorHAnsi" w:cstheme="minorHAnsi"/>
          <w:w w:val="95"/>
          <w:sz w:val="22"/>
          <w:szCs w:val="22"/>
        </w:rPr>
        <w:t>.</w:t>
      </w:r>
      <w:r w:rsidRPr="00193C8A">
        <w:rPr>
          <w:rFonts w:asciiTheme="minorHAnsi" w:hAnsiTheme="minorHAnsi" w:cstheme="minorHAnsi"/>
          <w:spacing w:val="4"/>
          <w:w w:val="95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60"/>
          <w:sz w:val="22"/>
          <w:szCs w:val="22"/>
        </w:rPr>
        <w:t>.</w:t>
      </w:r>
    </w:p>
    <w:p w14:paraId="5C01FD94" w14:textId="77777777" w:rsidR="004A7D30" w:rsidRPr="00193C8A" w:rsidRDefault="00193C8A">
      <w:pPr>
        <w:spacing w:before="1" w:line="280" w:lineRule="auto"/>
        <w:ind w:left="485" w:right="1278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3"/>
          <w:w w:val="88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5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ze</w:t>
      </w:r>
      <w:r w:rsidRPr="00193C8A">
        <w:rPr>
          <w:rFonts w:asciiTheme="minorHAnsi" w:hAnsiTheme="minorHAnsi" w:cstheme="minorHAnsi"/>
          <w:w w:val="115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ben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ch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ar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k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0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ef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eas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5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4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4"/>
          <w:w w:val="11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96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85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15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g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co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pe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92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15"/>
          <w:sz w:val="22"/>
          <w:szCs w:val="22"/>
        </w:rPr>
        <w:t xml:space="preserve">r 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co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/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duc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1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9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w w:val="110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1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w w:val="11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w w:val="113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99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;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es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z w:val="22"/>
          <w:szCs w:val="22"/>
        </w:rPr>
        <w:t xml:space="preserve">g </w:t>
      </w:r>
      <w:r w:rsidRPr="00193C8A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2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4"/>
          <w:w w:val="112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0"/>
          <w:w w:val="11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reso</w:t>
      </w:r>
      <w:r w:rsidRPr="00193C8A">
        <w:rPr>
          <w:rFonts w:asciiTheme="minorHAnsi" w:hAnsiTheme="minorHAnsi" w:cstheme="minorHAnsi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5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</w:t>
      </w:r>
      <w:r w:rsidRPr="00193C8A">
        <w:rPr>
          <w:rFonts w:asciiTheme="minorHAnsi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5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4"/>
          <w:w w:val="110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"/>
          <w:w w:val="142"/>
          <w:sz w:val="22"/>
          <w:szCs w:val="22"/>
        </w:rPr>
        <w:t>'</w:t>
      </w:r>
      <w:r w:rsidRPr="00193C8A">
        <w:rPr>
          <w:rFonts w:asciiTheme="minorHAnsi" w:hAnsiTheme="minorHAnsi" w:cstheme="minorHAnsi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 xml:space="preserve">l </w:t>
      </w:r>
      <w:r w:rsidRPr="00193C8A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ua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co</w:t>
      </w:r>
      <w:r w:rsidRPr="00193C8A">
        <w:rPr>
          <w:rFonts w:asciiTheme="minorHAnsi" w:hAnsiTheme="minorHAnsi" w:cstheme="minorHAnsi"/>
          <w:spacing w:val="5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en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2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9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22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za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60"/>
          <w:sz w:val="22"/>
          <w:szCs w:val="22"/>
        </w:rPr>
        <w:t>.</w:t>
      </w:r>
    </w:p>
    <w:p w14:paraId="5369FED7" w14:textId="77777777" w:rsidR="004A7D30" w:rsidRPr="00193C8A" w:rsidRDefault="004A7D30">
      <w:pPr>
        <w:spacing w:before="7" w:line="160" w:lineRule="exact"/>
        <w:rPr>
          <w:rFonts w:asciiTheme="minorHAnsi" w:hAnsiTheme="minorHAnsi" w:cstheme="minorHAnsi"/>
          <w:sz w:val="22"/>
          <w:szCs w:val="22"/>
        </w:rPr>
      </w:pPr>
    </w:p>
    <w:p w14:paraId="24626369" w14:textId="77777777" w:rsidR="004A7D30" w:rsidRPr="00193C8A" w:rsidRDefault="00193C8A">
      <w:pPr>
        <w:ind w:left="13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i/>
          <w:spacing w:val="4"/>
          <w:w w:val="96"/>
          <w:sz w:val="22"/>
          <w:szCs w:val="22"/>
        </w:rPr>
        <w:t>Sup</w:t>
      </w:r>
      <w:r w:rsidRPr="00193C8A">
        <w:rPr>
          <w:rFonts w:asciiTheme="minorHAnsi" w:hAnsiTheme="minorHAnsi" w:cstheme="minorHAnsi"/>
          <w:i/>
          <w:spacing w:val="3"/>
          <w:w w:val="96"/>
          <w:sz w:val="22"/>
          <w:szCs w:val="22"/>
        </w:rPr>
        <w:t>er</w:t>
      </w:r>
      <w:r w:rsidRPr="00193C8A">
        <w:rPr>
          <w:rFonts w:asciiTheme="minorHAnsi" w:hAnsiTheme="minorHAnsi" w:cstheme="minorHAnsi"/>
          <w:i/>
          <w:spacing w:val="3"/>
          <w:w w:val="96"/>
          <w:sz w:val="22"/>
          <w:szCs w:val="22"/>
        </w:rPr>
        <w:t>v</w:t>
      </w:r>
      <w:r w:rsidRPr="00193C8A">
        <w:rPr>
          <w:rFonts w:asciiTheme="minorHAnsi" w:hAnsiTheme="minorHAnsi" w:cstheme="minorHAnsi"/>
          <w:i/>
          <w:spacing w:val="2"/>
          <w:w w:val="96"/>
          <w:sz w:val="22"/>
          <w:szCs w:val="22"/>
        </w:rPr>
        <w:t>i</w:t>
      </w:r>
      <w:r w:rsidRPr="00193C8A">
        <w:rPr>
          <w:rFonts w:asciiTheme="minorHAnsi" w:hAnsiTheme="minorHAnsi" w:cstheme="minorHAnsi"/>
          <w:i/>
          <w:spacing w:val="3"/>
          <w:w w:val="96"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4"/>
          <w:w w:val="96"/>
          <w:sz w:val="22"/>
          <w:szCs w:val="22"/>
        </w:rPr>
        <w:t>o</w:t>
      </w:r>
      <w:r w:rsidRPr="00193C8A">
        <w:rPr>
          <w:rFonts w:asciiTheme="minorHAnsi" w:hAnsiTheme="minorHAnsi" w:cstheme="minorHAnsi"/>
          <w:i/>
          <w:w w:val="96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14"/>
          <w:w w:val="9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w w:val="153"/>
          <w:sz w:val="22"/>
          <w:szCs w:val="22"/>
        </w:rPr>
        <w:t>-</w:t>
      </w:r>
      <w:r w:rsidRPr="00193C8A">
        <w:rPr>
          <w:rFonts w:asciiTheme="minorHAnsi" w:hAnsiTheme="minorHAnsi" w:cstheme="minorHAnsi"/>
          <w:i/>
          <w:spacing w:val="-28"/>
          <w:w w:val="15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5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d</w:t>
      </w:r>
      <w:r w:rsidRPr="00193C8A">
        <w:rPr>
          <w:rFonts w:asciiTheme="minorHAnsi" w:hAnsiTheme="minorHAnsi" w:cstheme="minorHAnsi"/>
          <w:i/>
          <w:spacing w:val="6"/>
          <w:sz w:val="22"/>
          <w:szCs w:val="22"/>
        </w:rPr>
        <w:t>m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n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t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ra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ti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i/>
          <w:sz w:val="22"/>
          <w:szCs w:val="22"/>
        </w:rPr>
        <w:t>n</w:t>
      </w:r>
      <w:r w:rsidRPr="00193C8A">
        <w:rPr>
          <w:rFonts w:asciiTheme="minorHAnsi" w:hAnsiTheme="minorHAnsi" w:cstheme="minorHAnsi"/>
          <w:i/>
          <w:spacing w:val="3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(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1992</w:t>
      </w:r>
      <w:r w:rsidRPr="00193C8A">
        <w:rPr>
          <w:rFonts w:asciiTheme="minorHAnsi" w:hAnsiTheme="minorHAnsi" w:cstheme="minorHAnsi"/>
          <w:i/>
          <w:spacing w:val="2"/>
          <w:sz w:val="22"/>
          <w:szCs w:val="22"/>
        </w:rPr>
        <w:t>-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1994</w:t>
      </w:r>
      <w:r w:rsidRPr="00193C8A">
        <w:rPr>
          <w:rFonts w:asciiTheme="minorHAnsi" w:hAnsiTheme="minorHAnsi" w:cstheme="minorHAnsi"/>
          <w:i/>
          <w:sz w:val="22"/>
          <w:szCs w:val="22"/>
        </w:rPr>
        <w:t>)</w:t>
      </w:r>
    </w:p>
    <w:p w14:paraId="6D8C7CCC" w14:textId="77777777" w:rsidR="004A7D30" w:rsidRPr="00193C8A" w:rsidRDefault="004A7D30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419C8D27" w14:textId="77777777" w:rsidR="004A7D30" w:rsidRPr="00193C8A" w:rsidRDefault="00193C8A">
      <w:pPr>
        <w:spacing w:line="282" w:lineRule="auto"/>
        <w:ind w:left="480" w:right="1158" w:firstLine="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1"/>
          <w:w w:val="90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w w:val="113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5"/>
          <w:w w:val="110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3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per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5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anc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6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eas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5"/>
          <w:w w:val="108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en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5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de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en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0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5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9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 xml:space="preserve">r 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su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er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r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0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cuse</w:t>
      </w:r>
      <w:r w:rsidRPr="00193C8A">
        <w:rPr>
          <w:rFonts w:asciiTheme="minorHAnsi" w:hAnsiTheme="minorHAnsi" w:cstheme="minorHAnsi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8"/>
          <w:w w:val="108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ancin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9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ana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6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22"/>
          <w:sz w:val="22"/>
          <w:szCs w:val="22"/>
        </w:rPr>
        <w:t>r</w:t>
      </w:r>
      <w:r w:rsidRPr="00193C8A">
        <w:rPr>
          <w:rFonts w:asciiTheme="minorHAnsi" w:hAnsiTheme="minorHAnsi" w:cstheme="minorHAnsi"/>
          <w:w w:val="102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5"/>
          <w:w w:val="10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5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w w:val="113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96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85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ea</w:t>
      </w:r>
      <w:r w:rsidRPr="00193C8A">
        <w:rPr>
          <w:rFonts w:asciiTheme="minorHAnsi" w:hAnsiTheme="minorHAnsi" w:cstheme="minorHAnsi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bu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il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6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ana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en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5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 xml:space="preserve">a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un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102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il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y</w:t>
      </w:r>
      <w:r w:rsidRPr="00193C8A">
        <w:rPr>
          <w:rFonts w:asciiTheme="minorHAnsi" w:hAnsiTheme="minorHAnsi" w:cstheme="minorHAnsi"/>
          <w:w w:val="68"/>
          <w:sz w:val="22"/>
          <w:szCs w:val="22"/>
        </w:rPr>
        <w:t>.</w:t>
      </w:r>
    </w:p>
    <w:p w14:paraId="2DDFF280" w14:textId="77777777" w:rsidR="004A7D30" w:rsidRPr="00193C8A" w:rsidRDefault="004A7D30">
      <w:pPr>
        <w:spacing w:before="5" w:line="160" w:lineRule="exact"/>
        <w:rPr>
          <w:rFonts w:asciiTheme="minorHAnsi" w:hAnsiTheme="minorHAnsi" w:cstheme="minorHAnsi"/>
          <w:sz w:val="22"/>
          <w:szCs w:val="22"/>
        </w:rPr>
      </w:pPr>
    </w:p>
    <w:p w14:paraId="0366F078" w14:textId="77777777" w:rsidR="004A7D30" w:rsidRPr="00193C8A" w:rsidRDefault="00193C8A">
      <w:pPr>
        <w:ind w:left="12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CHMON</w:t>
      </w:r>
      <w:r w:rsidRPr="00193C8A">
        <w:rPr>
          <w:rFonts w:asciiTheme="minorHAnsi" w:hAnsiTheme="minorHAnsi" w:cstheme="minorHAnsi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83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4"/>
          <w:w w:val="97"/>
          <w:sz w:val="22"/>
          <w:szCs w:val="22"/>
        </w:rPr>
        <w:t>K</w:t>
      </w:r>
      <w:r w:rsidRPr="00193C8A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w w:val="112"/>
          <w:sz w:val="22"/>
          <w:szCs w:val="22"/>
        </w:rPr>
        <w:t>N</w:t>
      </w:r>
      <w:r w:rsidRPr="00193C8A">
        <w:rPr>
          <w:rFonts w:asciiTheme="minorHAnsi" w:hAnsiTheme="minorHAnsi" w:cstheme="minorHAnsi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CO</w:t>
      </w:r>
      <w:r w:rsidRPr="00193C8A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2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AN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hAnsiTheme="minorHAnsi" w:cstheme="minorHAnsi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3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sa</w:t>
      </w:r>
      <w:r w:rsidRPr="00193C8A">
        <w:rPr>
          <w:rFonts w:asciiTheme="minorHAnsi" w:hAnsiTheme="minorHAnsi" w:cstheme="minorHAnsi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 xml:space="preserve">K        </w:t>
      </w:r>
      <w:r w:rsidRPr="00193C8A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81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3"/>
          <w:w w:val="98"/>
          <w:sz w:val="22"/>
          <w:szCs w:val="22"/>
        </w:rPr>
        <w:t>89</w:t>
      </w:r>
      <w:r w:rsidRPr="00193C8A">
        <w:rPr>
          <w:rFonts w:asciiTheme="minorHAnsi" w:hAnsiTheme="minorHAnsi" w:cstheme="minorHAnsi"/>
          <w:spacing w:val="2"/>
          <w:w w:val="102"/>
          <w:sz w:val="22"/>
          <w:szCs w:val="22"/>
        </w:rPr>
        <w:t>-</w:t>
      </w:r>
      <w:r w:rsidRPr="00193C8A">
        <w:rPr>
          <w:rFonts w:asciiTheme="minorHAnsi" w:hAnsiTheme="minorHAnsi" w:cstheme="minorHAnsi"/>
          <w:spacing w:val="2"/>
          <w:w w:val="90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99</w:t>
      </w:r>
      <w:r w:rsidRPr="00193C8A">
        <w:rPr>
          <w:rFonts w:asciiTheme="minorHAnsi" w:hAnsiTheme="minorHAnsi" w:cstheme="minorHAnsi"/>
          <w:w w:val="81"/>
          <w:sz w:val="22"/>
          <w:szCs w:val="22"/>
        </w:rPr>
        <w:t>1</w:t>
      </w:r>
    </w:p>
    <w:p w14:paraId="1F23E883" w14:textId="77777777" w:rsidR="004A7D30" w:rsidRPr="00193C8A" w:rsidRDefault="00193C8A">
      <w:pPr>
        <w:spacing w:before="40"/>
        <w:ind w:left="12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5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u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5"/>
          <w:w w:val="109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c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5"/>
          <w:w w:val="109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re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6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Sp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ec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4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brea</w:t>
      </w:r>
      <w:r w:rsidRPr="00193C8A">
        <w:rPr>
          <w:rFonts w:asciiTheme="minorHAnsi" w:hAnsiTheme="minorHAnsi" w:cstheme="minorHAnsi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93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96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k</w:t>
      </w:r>
      <w:r w:rsidRPr="00193C8A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;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 xml:space="preserve">n </w:t>
      </w:r>
      <w:r w:rsidRPr="00193C8A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ch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90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96"/>
          <w:sz w:val="22"/>
          <w:szCs w:val="22"/>
        </w:rPr>
        <w:t>c</w:t>
      </w:r>
      <w:r w:rsidRPr="00193C8A">
        <w:rPr>
          <w:rFonts w:asciiTheme="minorHAnsi" w:hAnsiTheme="minorHAnsi" w:cstheme="minorHAnsi"/>
          <w:w w:val="68"/>
          <w:sz w:val="22"/>
          <w:szCs w:val="22"/>
        </w:rPr>
        <w:t>.</w:t>
      </w:r>
    </w:p>
    <w:p w14:paraId="3F9BB6EB" w14:textId="77777777" w:rsidR="004A7D30" w:rsidRPr="00193C8A" w:rsidRDefault="004A7D30">
      <w:pPr>
        <w:spacing w:before="13" w:line="200" w:lineRule="exact"/>
        <w:rPr>
          <w:rFonts w:asciiTheme="minorHAnsi" w:hAnsiTheme="minorHAnsi" w:cstheme="minorHAnsi"/>
          <w:sz w:val="22"/>
          <w:szCs w:val="22"/>
        </w:rPr>
      </w:pPr>
    </w:p>
    <w:p w14:paraId="53C51A3B" w14:textId="77777777" w:rsidR="004A7D30" w:rsidRPr="00193C8A" w:rsidRDefault="00193C8A">
      <w:pPr>
        <w:ind w:left="12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i/>
          <w:spacing w:val="6"/>
          <w:sz w:val="22"/>
          <w:szCs w:val="22"/>
        </w:rPr>
        <w:t>H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u</w:t>
      </w:r>
      <w:r w:rsidRPr="00193C8A">
        <w:rPr>
          <w:rFonts w:asciiTheme="minorHAnsi" w:hAnsiTheme="minorHAnsi" w:cstheme="minorHAnsi"/>
          <w:i/>
          <w:spacing w:val="6"/>
          <w:sz w:val="22"/>
          <w:szCs w:val="22"/>
        </w:rPr>
        <w:t>m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z w:val="22"/>
          <w:szCs w:val="22"/>
        </w:rPr>
        <w:t>n</w:t>
      </w:r>
      <w:r w:rsidRPr="00193C8A">
        <w:rPr>
          <w:rFonts w:asciiTheme="minorHAnsi" w:hAnsiTheme="minorHAnsi" w:cstheme="minorHAnsi"/>
          <w:i/>
          <w:spacing w:val="1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4"/>
          <w:w w:val="93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3"/>
          <w:w w:val="93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pacing w:val="3"/>
          <w:w w:val="93"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3"/>
          <w:w w:val="93"/>
          <w:sz w:val="22"/>
          <w:szCs w:val="22"/>
        </w:rPr>
        <w:t>our</w:t>
      </w:r>
      <w:r w:rsidRPr="00193C8A">
        <w:rPr>
          <w:rFonts w:asciiTheme="minorHAnsi" w:hAnsiTheme="minorHAnsi" w:cstheme="minorHAnsi"/>
          <w:i/>
          <w:spacing w:val="3"/>
          <w:w w:val="93"/>
          <w:sz w:val="22"/>
          <w:szCs w:val="22"/>
        </w:rPr>
        <w:t>ce</w:t>
      </w:r>
      <w:r w:rsidRPr="00193C8A">
        <w:rPr>
          <w:rFonts w:asciiTheme="minorHAnsi" w:hAnsiTheme="minorHAnsi" w:cstheme="minorHAnsi"/>
          <w:i/>
          <w:w w:val="93"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22"/>
          <w:w w:val="9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7"/>
          <w:sz w:val="22"/>
          <w:szCs w:val="22"/>
        </w:rPr>
        <w:t>M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na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g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z w:val="22"/>
          <w:szCs w:val="22"/>
        </w:rPr>
        <w:t>r</w:t>
      </w:r>
    </w:p>
    <w:p w14:paraId="4B8C2080" w14:textId="77777777" w:rsidR="004A7D30" w:rsidRPr="00193C8A" w:rsidRDefault="004A7D30">
      <w:pPr>
        <w:spacing w:before="8" w:line="200" w:lineRule="exact"/>
        <w:rPr>
          <w:rFonts w:asciiTheme="minorHAnsi" w:hAnsiTheme="minorHAnsi" w:cstheme="minorHAnsi"/>
          <w:sz w:val="22"/>
          <w:szCs w:val="22"/>
        </w:rPr>
      </w:pPr>
    </w:p>
    <w:p w14:paraId="59C7AAE3" w14:textId="77777777" w:rsidR="004A7D30" w:rsidRPr="00193C8A" w:rsidRDefault="00193C8A">
      <w:pPr>
        <w:spacing w:line="277" w:lineRule="auto"/>
        <w:ind w:left="125" w:right="1096" w:hanging="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5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anag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8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ag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bene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hAnsiTheme="minorHAnsi" w:cstheme="minorHAnsi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safe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5"/>
          <w:w w:val="110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g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w w:val="110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11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5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ov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5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5</w:t>
      </w:r>
      <w:r w:rsidRPr="00193C8A">
        <w:rPr>
          <w:rFonts w:asciiTheme="minorHAnsi" w:hAnsiTheme="minorHAnsi" w:cstheme="minorHAnsi"/>
          <w:sz w:val="22"/>
          <w:szCs w:val="22"/>
        </w:rPr>
        <w:t>0</w:t>
      </w:r>
      <w:r w:rsidRPr="00193C8A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ees</w:t>
      </w:r>
      <w:r w:rsidRPr="00193C8A">
        <w:rPr>
          <w:rFonts w:asciiTheme="minorHAnsi" w:hAnsiTheme="minorHAnsi" w:cstheme="minorHAnsi"/>
          <w:sz w:val="22"/>
          <w:szCs w:val="22"/>
        </w:rPr>
        <w:t xml:space="preserve">, </w:t>
      </w:r>
      <w:r w:rsidRPr="00193C8A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p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5"/>
          <w:w w:val="110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10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1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93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22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15"/>
          <w:sz w:val="22"/>
          <w:szCs w:val="22"/>
        </w:rPr>
        <w:t>r</w:t>
      </w:r>
      <w:r w:rsidRPr="00193C8A">
        <w:rPr>
          <w:rFonts w:asciiTheme="minorHAnsi" w:hAnsiTheme="minorHAnsi" w:cstheme="minorHAnsi"/>
          <w:w w:val="107"/>
          <w:sz w:val="22"/>
          <w:szCs w:val="22"/>
        </w:rPr>
        <w:t xml:space="preserve">y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ra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nin</w:t>
      </w:r>
      <w:r w:rsidRPr="00193C8A">
        <w:rPr>
          <w:rFonts w:asciiTheme="minorHAnsi" w:hAnsiTheme="minorHAnsi" w:cstheme="minorHAnsi"/>
          <w:sz w:val="22"/>
          <w:szCs w:val="22"/>
        </w:rPr>
        <w:t xml:space="preserve">g 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anage</w:t>
      </w:r>
      <w:r w:rsidRPr="00193C8A">
        <w:rPr>
          <w:rFonts w:asciiTheme="minorHAnsi" w:hAnsiTheme="minorHAnsi" w:cstheme="minorHAnsi"/>
          <w:spacing w:val="4"/>
          <w:w w:val="108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1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ec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hn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que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7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</w:t>
      </w:r>
      <w:r w:rsidRPr="00193C8A">
        <w:rPr>
          <w:rFonts w:asciiTheme="minorHAnsi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safe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5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w w:val="109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en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7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22"/>
          <w:sz w:val="22"/>
          <w:szCs w:val="22"/>
        </w:rPr>
        <w:t>r</w:t>
      </w:r>
      <w:r w:rsidRPr="00193C8A">
        <w:rPr>
          <w:rFonts w:asciiTheme="minorHAnsi" w:hAnsiTheme="minorHAnsi" w:cstheme="minorHAnsi"/>
          <w:w w:val="104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04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2"/>
          <w:sz w:val="22"/>
          <w:szCs w:val="22"/>
        </w:rPr>
        <w:t xml:space="preserve">g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ces</w:t>
      </w:r>
      <w:r w:rsidRPr="00193C8A">
        <w:rPr>
          <w:rFonts w:asciiTheme="minorHAnsi" w:hAnsiTheme="minorHAnsi" w:cstheme="minorHAnsi"/>
          <w:sz w:val="22"/>
          <w:szCs w:val="22"/>
        </w:rPr>
        <w:t xml:space="preserve">s 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10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w w:val="110"/>
          <w:sz w:val="22"/>
          <w:szCs w:val="22"/>
        </w:rPr>
        <w:t>np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5"/>
          <w:w w:val="110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10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3"/>
          <w:w w:val="1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safe</w:t>
      </w:r>
      <w:r w:rsidRPr="00193C8A">
        <w:rPr>
          <w:rFonts w:asciiTheme="minorHAnsi" w:hAnsiTheme="minorHAnsi" w:cstheme="minorHAnsi"/>
          <w:sz w:val="22"/>
          <w:szCs w:val="22"/>
        </w:rPr>
        <w:t>ty</w:t>
      </w:r>
      <w:r w:rsidRPr="00193C8A">
        <w:rPr>
          <w:rFonts w:asciiTheme="minorHAnsi" w:hAnsiTheme="minorHAnsi" w:cstheme="minorHAnsi"/>
          <w:spacing w:val="4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87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"/>
          <w:w w:val="91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5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68"/>
          <w:sz w:val="22"/>
          <w:szCs w:val="22"/>
        </w:rPr>
        <w:t>.</w:t>
      </w:r>
    </w:p>
    <w:p w14:paraId="5BF39EE1" w14:textId="77777777" w:rsidR="004A7D30" w:rsidRPr="00193C8A" w:rsidRDefault="004A7D30">
      <w:pPr>
        <w:spacing w:before="10" w:line="160" w:lineRule="exact"/>
        <w:rPr>
          <w:rFonts w:asciiTheme="minorHAnsi" w:hAnsiTheme="minorHAnsi" w:cstheme="minorHAnsi"/>
          <w:sz w:val="22"/>
          <w:szCs w:val="22"/>
        </w:rPr>
      </w:pPr>
    </w:p>
    <w:p w14:paraId="2C230477" w14:textId="77777777" w:rsidR="004A7D30" w:rsidRPr="00193C8A" w:rsidRDefault="00193C8A">
      <w:pPr>
        <w:ind w:left="12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hAnsiTheme="minorHAnsi" w:cstheme="minorHAnsi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6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MARCU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96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3"/>
          <w:w w:val="9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w w:val="96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3"/>
          <w:w w:val="9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w w:val="96"/>
          <w:sz w:val="22"/>
          <w:szCs w:val="22"/>
        </w:rPr>
        <w:t>RAG</w:t>
      </w:r>
      <w:r w:rsidRPr="00193C8A">
        <w:rPr>
          <w:rFonts w:asciiTheme="minorHAnsi" w:hAnsiTheme="minorHAnsi" w:cstheme="minorHAnsi"/>
          <w:spacing w:val="3"/>
          <w:w w:val="96"/>
          <w:sz w:val="22"/>
          <w:szCs w:val="22"/>
        </w:rPr>
        <w:t>ES</w:t>
      </w:r>
      <w:r w:rsidRPr="00193C8A">
        <w:rPr>
          <w:rFonts w:asciiTheme="minorHAnsi" w:hAnsiTheme="minorHAnsi" w:cstheme="minorHAnsi"/>
          <w:w w:val="96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31"/>
          <w:w w:val="9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193C8A">
        <w:rPr>
          <w:rFonts w:asciiTheme="minorHAnsi" w:hAnsiTheme="minorHAnsi" w:cstheme="minorHAnsi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5"/>
          <w:sz w:val="22"/>
          <w:szCs w:val="22"/>
        </w:rPr>
        <w:t>.</w:t>
      </w:r>
      <w:r w:rsidRPr="00193C8A">
        <w:rPr>
          <w:rFonts w:asciiTheme="minorHAnsi" w:hAnsiTheme="minorHAnsi" w:cstheme="minorHAnsi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9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"/>
          <w:w w:val="113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d</w:t>
      </w:r>
      <w:r w:rsidRPr="00193C8A">
        <w:rPr>
          <w:rFonts w:asciiTheme="minorHAnsi" w:hAnsiTheme="minorHAnsi" w:cstheme="minorHAnsi"/>
          <w:w w:val="85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 xml:space="preserve">N       </w:t>
      </w:r>
      <w:r w:rsidRPr="00193C8A">
        <w:rPr>
          <w:rFonts w:asciiTheme="minorHAnsi" w:hAnsiTheme="minorHAnsi" w:cstheme="minorHAnsi"/>
          <w:spacing w:val="3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81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3"/>
          <w:w w:val="98"/>
          <w:sz w:val="22"/>
          <w:szCs w:val="22"/>
        </w:rPr>
        <w:t>84</w:t>
      </w:r>
      <w:r w:rsidRPr="00193C8A">
        <w:rPr>
          <w:rFonts w:asciiTheme="minorHAnsi" w:hAnsiTheme="minorHAnsi" w:cstheme="minorHAnsi"/>
          <w:spacing w:val="2"/>
          <w:w w:val="102"/>
          <w:sz w:val="22"/>
          <w:szCs w:val="22"/>
        </w:rPr>
        <w:t>-</w:t>
      </w:r>
      <w:r w:rsidRPr="00193C8A">
        <w:rPr>
          <w:rFonts w:asciiTheme="minorHAnsi" w:hAnsiTheme="minorHAnsi" w:cstheme="minorHAnsi"/>
          <w:spacing w:val="2"/>
          <w:w w:val="90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3"/>
          <w:w w:val="98"/>
          <w:sz w:val="22"/>
          <w:szCs w:val="22"/>
        </w:rPr>
        <w:t>8</w:t>
      </w:r>
      <w:r w:rsidRPr="00193C8A">
        <w:rPr>
          <w:rFonts w:asciiTheme="minorHAnsi" w:hAnsiTheme="minorHAnsi" w:cstheme="minorHAnsi"/>
          <w:w w:val="94"/>
          <w:sz w:val="22"/>
          <w:szCs w:val="22"/>
        </w:rPr>
        <w:t>9</w:t>
      </w:r>
    </w:p>
    <w:p w14:paraId="566F2431" w14:textId="77777777" w:rsidR="004A7D30" w:rsidRPr="00193C8A" w:rsidRDefault="00193C8A">
      <w:pPr>
        <w:spacing w:before="44"/>
        <w:ind w:left="125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3"/>
          <w:sz w:val="22"/>
          <w:szCs w:val="22"/>
        </w:rPr>
        <w:t>Roy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99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42"/>
          <w:sz w:val="22"/>
          <w:szCs w:val="22"/>
        </w:rPr>
        <w:t>'</w:t>
      </w:r>
      <w:r w:rsidRPr="00193C8A">
        <w:rPr>
          <w:rFonts w:asciiTheme="minorHAnsi" w:hAnsiTheme="minorHAnsi" w:cstheme="minorHAnsi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lar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es</w:t>
      </w:r>
      <w:r w:rsidRPr="00193C8A">
        <w:rPr>
          <w:rFonts w:asciiTheme="minorHAnsi" w:hAnsiTheme="minorHAnsi" w:cstheme="minorHAnsi"/>
          <w:sz w:val="22"/>
          <w:szCs w:val="22"/>
        </w:rPr>
        <w:t xml:space="preserve">t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85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"/>
          <w:w w:val="111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1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strib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o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8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ub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108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8"/>
          <w:sz w:val="22"/>
          <w:szCs w:val="22"/>
        </w:rPr>
        <w:t>ar</w:t>
      </w:r>
      <w:r w:rsidRPr="00193C8A">
        <w:rPr>
          <w:rFonts w:asciiTheme="minorHAnsi" w:hAnsiTheme="minorHAnsi" w:cstheme="minorHAnsi"/>
          <w:w w:val="108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19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ar</w:t>
      </w:r>
      <w:r w:rsidRPr="00193C8A">
        <w:rPr>
          <w:rFonts w:asciiTheme="minorHAnsi" w:hAnsiTheme="minorHAnsi" w:cstheme="minorHAnsi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6"/>
          <w:sz w:val="22"/>
          <w:szCs w:val="22"/>
        </w:rPr>
        <w:t>u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w w:val="90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96"/>
          <w:sz w:val="22"/>
          <w:szCs w:val="22"/>
        </w:rPr>
        <w:t>c</w:t>
      </w:r>
      <w:r w:rsidRPr="00193C8A">
        <w:rPr>
          <w:rFonts w:asciiTheme="minorHAnsi" w:hAnsiTheme="minorHAnsi" w:cstheme="minorHAnsi"/>
          <w:w w:val="68"/>
          <w:sz w:val="22"/>
          <w:szCs w:val="22"/>
        </w:rPr>
        <w:t>.</w:t>
      </w:r>
    </w:p>
    <w:p w14:paraId="00CC5946" w14:textId="77777777" w:rsidR="004A7D30" w:rsidRPr="00193C8A" w:rsidRDefault="004A7D30">
      <w:pPr>
        <w:spacing w:before="8" w:line="200" w:lineRule="exact"/>
        <w:rPr>
          <w:rFonts w:asciiTheme="minorHAnsi" w:hAnsiTheme="minorHAnsi" w:cstheme="minorHAnsi"/>
          <w:sz w:val="22"/>
          <w:szCs w:val="22"/>
        </w:rPr>
      </w:pPr>
    </w:p>
    <w:p w14:paraId="3A89945E" w14:textId="77777777" w:rsidR="004A7D30" w:rsidRPr="00193C8A" w:rsidRDefault="00193C8A">
      <w:pPr>
        <w:ind w:left="12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i/>
          <w:spacing w:val="6"/>
          <w:sz w:val="22"/>
          <w:szCs w:val="22"/>
        </w:rPr>
        <w:t>H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u</w:t>
      </w:r>
      <w:r w:rsidRPr="00193C8A">
        <w:rPr>
          <w:rFonts w:asciiTheme="minorHAnsi" w:hAnsiTheme="minorHAnsi" w:cstheme="minorHAnsi"/>
          <w:i/>
          <w:spacing w:val="6"/>
          <w:sz w:val="22"/>
          <w:szCs w:val="22"/>
        </w:rPr>
        <w:t>m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z w:val="22"/>
          <w:szCs w:val="22"/>
        </w:rPr>
        <w:t>n</w:t>
      </w:r>
      <w:r w:rsidRPr="00193C8A">
        <w:rPr>
          <w:rFonts w:asciiTheme="minorHAnsi" w:hAnsiTheme="minorHAnsi" w:cstheme="minorHAnsi"/>
          <w:i/>
          <w:spacing w:val="1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4"/>
          <w:w w:val="93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3"/>
          <w:w w:val="93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pacing w:val="3"/>
          <w:w w:val="93"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3"/>
          <w:w w:val="93"/>
          <w:sz w:val="22"/>
          <w:szCs w:val="22"/>
        </w:rPr>
        <w:t>our</w:t>
      </w:r>
      <w:r w:rsidRPr="00193C8A">
        <w:rPr>
          <w:rFonts w:asciiTheme="minorHAnsi" w:hAnsiTheme="minorHAnsi" w:cstheme="minorHAnsi"/>
          <w:i/>
          <w:spacing w:val="3"/>
          <w:w w:val="93"/>
          <w:sz w:val="22"/>
          <w:szCs w:val="22"/>
        </w:rPr>
        <w:t>ce</w:t>
      </w:r>
      <w:r w:rsidRPr="00193C8A">
        <w:rPr>
          <w:rFonts w:asciiTheme="minorHAnsi" w:hAnsiTheme="minorHAnsi" w:cstheme="minorHAnsi"/>
          <w:i/>
          <w:w w:val="93"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22"/>
          <w:w w:val="9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7"/>
          <w:sz w:val="22"/>
          <w:szCs w:val="22"/>
        </w:rPr>
        <w:t>M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pacing w:val="4"/>
          <w:sz w:val="22"/>
          <w:szCs w:val="22"/>
        </w:rPr>
        <w:t>na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g</w:t>
      </w:r>
      <w:r w:rsidRPr="00193C8A">
        <w:rPr>
          <w:rFonts w:asciiTheme="minorHAnsi" w:hAnsiTheme="minorHAnsi" w:cstheme="minorHAnsi"/>
          <w:i/>
          <w:spacing w:val="3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z w:val="22"/>
          <w:szCs w:val="22"/>
        </w:rPr>
        <w:t>r</w:t>
      </w:r>
    </w:p>
    <w:p w14:paraId="4B0DADFE" w14:textId="77777777" w:rsidR="004A7D30" w:rsidRPr="00193C8A" w:rsidRDefault="004A7D30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66D8D864" w14:textId="77777777" w:rsidR="004A7D30" w:rsidRPr="00193C8A" w:rsidRDefault="00193C8A">
      <w:pPr>
        <w:spacing w:line="282" w:lineRule="auto"/>
        <w:ind w:left="485" w:right="1062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3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sta</w:t>
      </w:r>
      <w:r w:rsidRPr="00193C8A">
        <w:rPr>
          <w:rFonts w:asciiTheme="minorHAnsi" w:hAnsiTheme="minorHAnsi" w:cstheme="minorHAnsi"/>
          <w:spacing w:val="3"/>
          <w:w w:val="106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1"/>
          <w:w w:val="106"/>
          <w:sz w:val="22"/>
          <w:szCs w:val="22"/>
        </w:rPr>
        <w:t>li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3"/>
          <w:w w:val="106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6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0"/>
          <w:w w:val="10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12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4"/>
          <w:w w:val="112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12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0"/>
          <w:w w:val="11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reso</w:t>
      </w:r>
      <w:r w:rsidRPr="00193C8A">
        <w:rPr>
          <w:rFonts w:asciiTheme="minorHAnsi" w:hAnsiTheme="minorHAnsi" w:cstheme="minorHAnsi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5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</w:t>
      </w:r>
      <w:r w:rsidRPr="00193C8A">
        <w:rPr>
          <w:rFonts w:asciiTheme="minorHAnsi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15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w w:val="116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4"/>
          <w:w w:val="113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serve</w:t>
      </w:r>
      <w:r w:rsidRPr="00193C8A">
        <w:rPr>
          <w:rFonts w:asciiTheme="minorHAnsi" w:hAnsiTheme="minorHAnsi" w:cstheme="minorHAnsi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ur</w:t>
      </w:r>
      <w:r w:rsidRPr="00193C8A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 xml:space="preserve">a </w:t>
      </w:r>
      <w:r w:rsidRPr="00193C8A">
        <w:rPr>
          <w:rFonts w:asciiTheme="minorHAnsi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p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go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109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1"/>
          <w:w w:val="10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109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6"/>
          <w:w w:val="10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co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ct</w:t>
      </w:r>
      <w:r w:rsidRPr="00193C8A">
        <w:rPr>
          <w:rFonts w:asciiTheme="minorHAnsi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hAnsiTheme="minorHAnsi" w:cstheme="minorHAnsi"/>
          <w:spacing w:val="1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0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107"/>
          <w:sz w:val="22"/>
          <w:szCs w:val="22"/>
        </w:rPr>
        <w:t xml:space="preserve">d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sa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ar</w:t>
      </w:r>
      <w:r w:rsidRPr="00193C8A">
        <w:rPr>
          <w:rFonts w:asciiTheme="minorHAnsi" w:hAnsiTheme="minorHAnsi" w:cstheme="minorHAnsi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4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20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2"/>
          <w:w w:val="106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2"/>
          <w:w w:val="110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68"/>
          <w:sz w:val="22"/>
          <w:szCs w:val="22"/>
        </w:rPr>
        <w:t>.</w:t>
      </w:r>
    </w:p>
    <w:p w14:paraId="27F25C7B" w14:textId="77777777" w:rsidR="004A7D30" w:rsidRPr="00193C8A" w:rsidRDefault="004A7D30">
      <w:pPr>
        <w:spacing w:before="5" w:line="280" w:lineRule="exact"/>
        <w:rPr>
          <w:rFonts w:asciiTheme="minorHAnsi" w:hAnsiTheme="minorHAnsi" w:cstheme="minorHAnsi"/>
          <w:sz w:val="22"/>
          <w:szCs w:val="22"/>
        </w:rPr>
      </w:pPr>
    </w:p>
    <w:p w14:paraId="17D2A098" w14:textId="77777777" w:rsidR="004A7D30" w:rsidRPr="00193C8A" w:rsidRDefault="00193C8A">
      <w:pPr>
        <w:ind w:left="13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b/>
          <w:w w:val="126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spacing w:val="1"/>
          <w:w w:val="116"/>
          <w:sz w:val="22"/>
          <w:szCs w:val="22"/>
        </w:rPr>
        <w:t>D</w:t>
      </w:r>
      <w:r w:rsidRPr="00193C8A">
        <w:rPr>
          <w:rFonts w:asciiTheme="minorHAnsi" w:hAnsiTheme="minorHAnsi" w:cstheme="minorHAnsi"/>
          <w:b/>
          <w:spacing w:val="1"/>
          <w:w w:val="110"/>
          <w:sz w:val="22"/>
          <w:szCs w:val="22"/>
        </w:rPr>
        <w:t>U</w:t>
      </w:r>
      <w:r w:rsidRPr="00193C8A">
        <w:rPr>
          <w:rFonts w:asciiTheme="minorHAnsi" w:hAnsiTheme="minorHAnsi" w:cstheme="minorHAnsi"/>
          <w:b/>
          <w:spacing w:val="2"/>
          <w:w w:val="96"/>
          <w:sz w:val="22"/>
          <w:szCs w:val="22"/>
        </w:rPr>
        <w:t>C</w:t>
      </w:r>
      <w:r w:rsidRPr="00193C8A">
        <w:rPr>
          <w:rFonts w:asciiTheme="minorHAnsi" w:hAnsiTheme="minorHAnsi" w:cstheme="minorHAnsi"/>
          <w:b/>
          <w:spacing w:val="1"/>
          <w:w w:val="110"/>
          <w:sz w:val="22"/>
          <w:szCs w:val="22"/>
        </w:rPr>
        <w:t>A</w:t>
      </w:r>
      <w:r w:rsidRPr="00193C8A">
        <w:rPr>
          <w:rFonts w:asciiTheme="minorHAnsi" w:hAnsiTheme="minorHAnsi" w:cstheme="minorHAnsi"/>
          <w:b/>
          <w:w w:val="99"/>
          <w:sz w:val="22"/>
          <w:szCs w:val="22"/>
        </w:rPr>
        <w:t>T</w:t>
      </w:r>
      <w:r w:rsidRPr="00193C8A">
        <w:rPr>
          <w:rFonts w:asciiTheme="minorHAnsi" w:hAnsiTheme="minorHAnsi" w:cstheme="minorHAnsi"/>
          <w:b/>
          <w:spacing w:val="1"/>
          <w:w w:val="102"/>
          <w:sz w:val="22"/>
          <w:szCs w:val="22"/>
        </w:rPr>
        <w:t>I</w:t>
      </w:r>
      <w:r w:rsidRPr="00193C8A">
        <w:rPr>
          <w:rFonts w:asciiTheme="minorHAnsi" w:hAnsiTheme="minorHAnsi" w:cstheme="minorHAnsi"/>
          <w:b/>
          <w:spacing w:val="1"/>
          <w:w w:val="105"/>
          <w:sz w:val="22"/>
          <w:szCs w:val="22"/>
        </w:rPr>
        <w:t>O</w:t>
      </w:r>
      <w:r w:rsidRPr="00193C8A">
        <w:rPr>
          <w:rFonts w:asciiTheme="minorHAnsi" w:hAnsiTheme="minorHAnsi" w:cstheme="minorHAnsi"/>
          <w:b/>
          <w:w w:val="110"/>
          <w:sz w:val="22"/>
          <w:szCs w:val="22"/>
        </w:rPr>
        <w:t>N</w:t>
      </w:r>
    </w:p>
    <w:p w14:paraId="0667ACC2" w14:textId="77777777" w:rsidR="004A7D30" w:rsidRPr="00193C8A" w:rsidRDefault="004A7D30">
      <w:pPr>
        <w:spacing w:before="7" w:line="240" w:lineRule="exact"/>
        <w:rPr>
          <w:rFonts w:asciiTheme="minorHAnsi" w:hAnsiTheme="minorHAnsi" w:cstheme="minorHAnsi"/>
          <w:sz w:val="22"/>
          <w:szCs w:val="22"/>
        </w:rPr>
      </w:pPr>
    </w:p>
    <w:p w14:paraId="525B312B" w14:textId="77777777" w:rsidR="004A7D30" w:rsidRPr="00193C8A" w:rsidRDefault="00193C8A">
      <w:pPr>
        <w:spacing w:line="282" w:lineRule="auto"/>
        <w:ind w:left="120" w:right="7066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4"/>
          <w:sz w:val="22"/>
          <w:szCs w:val="22"/>
        </w:rPr>
        <w:t>BA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RT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3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4"/>
          <w:w w:val="112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"/>
          <w:w w:val="96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3"/>
          <w:w w:val="94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w w:val="102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w w:val="88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0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w w:val="94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3"/>
          <w:w w:val="92"/>
          <w:sz w:val="22"/>
          <w:szCs w:val="22"/>
        </w:rPr>
        <w:t>Y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g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as</w:t>
      </w:r>
      <w:r w:rsidRPr="00193C8A">
        <w:rPr>
          <w:rFonts w:asciiTheme="minorHAnsi" w:hAnsiTheme="minorHAnsi" w:cstheme="minorHAnsi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2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6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97"/>
          <w:sz w:val="22"/>
          <w:szCs w:val="22"/>
        </w:rPr>
        <w:t xml:space="preserve">V </w:t>
      </w:r>
      <w:r w:rsidRPr="00193C8A">
        <w:rPr>
          <w:rFonts w:asciiTheme="minorHAnsi" w:hAnsiTheme="minorHAnsi" w:cstheme="minorHAnsi"/>
          <w:spacing w:val="5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aste</w:t>
      </w:r>
      <w:r w:rsidRPr="00193C8A">
        <w:rPr>
          <w:rFonts w:asciiTheme="minorHAnsi" w:hAnsiTheme="minorHAnsi" w:cstheme="minorHAnsi"/>
          <w:sz w:val="22"/>
          <w:szCs w:val="22"/>
        </w:rPr>
        <w:t xml:space="preserve">r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 xml:space="preserve"> 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rt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3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11"/>
          <w:sz w:val="22"/>
          <w:szCs w:val="22"/>
        </w:rPr>
        <w:t>H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u</w:t>
      </w:r>
      <w:r w:rsidRPr="00193C8A">
        <w:rPr>
          <w:rFonts w:asciiTheme="minorHAnsi" w:hAnsiTheme="minorHAnsi" w:cstheme="minorHAnsi"/>
          <w:spacing w:val="4"/>
          <w:w w:val="111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w w:val="11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9"/>
          <w:w w:val="1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esources</w:t>
      </w:r>
      <w:r w:rsidRPr="00193C8A">
        <w:rPr>
          <w:rFonts w:asciiTheme="minorHAnsi" w:hAnsiTheme="minorHAnsi" w:cstheme="minorHAnsi"/>
          <w:sz w:val="22"/>
          <w:szCs w:val="22"/>
        </w:rPr>
        <w:t xml:space="preserve">,  </w:t>
      </w:r>
      <w:r w:rsidRPr="00193C8A">
        <w:rPr>
          <w:rFonts w:asciiTheme="minorHAnsi" w:hAnsiTheme="minorHAnsi" w:cstheme="minorHAnsi"/>
          <w:spacing w:val="2"/>
          <w:w w:val="94"/>
          <w:sz w:val="22"/>
          <w:szCs w:val="22"/>
        </w:rPr>
        <w:t>2</w:t>
      </w:r>
      <w:r w:rsidRPr="00193C8A">
        <w:rPr>
          <w:rFonts w:asciiTheme="minorHAnsi" w:hAnsiTheme="minorHAnsi" w:cstheme="minorHAnsi"/>
          <w:spacing w:val="3"/>
          <w:w w:val="98"/>
          <w:sz w:val="22"/>
          <w:szCs w:val="22"/>
        </w:rPr>
        <w:t>0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0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1</w:t>
      </w:r>
    </w:p>
    <w:p w14:paraId="0F7A1C49" w14:textId="77777777" w:rsidR="004A7D30" w:rsidRPr="00193C8A" w:rsidRDefault="004A7D30">
      <w:pPr>
        <w:spacing w:line="160" w:lineRule="exact"/>
        <w:rPr>
          <w:rFonts w:asciiTheme="minorHAnsi" w:hAnsiTheme="minorHAnsi" w:cstheme="minorHAnsi"/>
          <w:sz w:val="22"/>
          <w:szCs w:val="22"/>
        </w:rPr>
      </w:pPr>
    </w:p>
    <w:p w14:paraId="5A9BD1F1" w14:textId="77777777" w:rsidR="004A7D30" w:rsidRPr="00193C8A" w:rsidRDefault="00193C8A">
      <w:pPr>
        <w:ind w:left="12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4"/>
          <w:sz w:val="22"/>
          <w:szCs w:val="22"/>
        </w:rPr>
        <w:t>UN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V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E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1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W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SC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ON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>N</w:t>
      </w:r>
      <w:r w:rsidRPr="00193C8A">
        <w:rPr>
          <w:rFonts w:asciiTheme="minorHAnsi" w:hAnsiTheme="minorHAnsi" w:cstheme="minorHAnsi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5"/>
          <w:w w:val="103"/>
          <w:sz w:val="22"/>
          <w:szCs w:val="22"/>
        </w:rPr>
        <w:t>M</w:t>
      </w:r>
      <w:r w:rsidRPr="00193C8A">
        <w:rPr>
          <w:rFonts w:asciiTheme="minorHAnsi" w:hAnsiTheme="minorHAnsi" w:cstheme="minorHAnsi"/>
          <w:spacing w:val="2"/>
          <w:w w:val="111"/>
          <w:sz w:val="22"/>
          <w:szCs w:val="22"/>
        </w:rPr>
        <w:t>a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"/>
          <w:w w:val="108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4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o</w:t>
      </w:r>
      <w:r w:rsidRPr="00193C8A">
        <w:rPr>
          <w:rFonts w:asciiTheme="minorHAnsi" w:hAnsiTheme="minorHAnsi" w:cstheme="minorHAnsi"/>
          <w:spacing w:val="3"/>
          <w:w w:val="115"/>
          <w:sz w:val="22"/>
          <w:szCs w:val="22"/>
        </w:rPr>
        <w:t>n</w:t>
      </w:r>
      <w:r w:rsidRPr="00193C8A">
        <w:rPr>
          <w:rFonts w:asciiTheme="minorHAnsi" w:hAnsiTheme="minorHAnsi" w:cstheme="minorHAnsi"/>
          <w:w w:val="77"/>
          <w:sz w:val="22"/>
          <w:szCs w:val="22"/>
        </w:rPr>
        <w:t>,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2"/>
          <w:sz w:val="22"/>
          <w:szCs w:val="22"/>
        </w:rPr>
        <w:t>W</w:t>
      </w:r>
      <w:r w:rsidRPr="00193C8A">
        <w:rPr>
          <w:rFonts w:asciiTheme="minorHAnsi" w:hAnsiTheme="minorHAnsi" w:cstheme="minorHAnsi"/>
          <w:w w:val="96"/>
          <w:sz w:val="22"/>
          <w:szCs w:val="22"/>
        </w:rPr>
        <w:t>I</w:t>
      </w:r>
    </w:p>
    <w:p w14:paraId="26D1F7F3" w14:textId="77777777" w:rsidR="004A7D30" w:rsidRPr="00193C8A" w:rsidRDefault="00193C8A">
      <w:pPr>
        <w:spacing w:before="44"/>
        <w:ind w:left="12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4"/>
          <w:sz w:val="22"/>
          <w:szCs w:val="22"/>
        </w:rPr>
        <w:t>B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ache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4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hAnsiTheme="minorHAnsi" w:cstheme="minorHAnsi"/>
          <w:sz w:val="22"/>
          <w:szCs w:val="22"/>
        </w:rPr>
        <w:t>f</w:t>
      </w:r>
      <w:r w:rsidRPr="00193C8A">
        <w:rPr>
          <w:rFonts w:asciiTheme="minorHAnsi" w:hAnsiTheme="minorHAnsi" w:cstheme="minorHAnsi"/>
          <w:spacing w:val="4"/>
          <w:sz w:val="22"/>
          <w:szCs w:val="22"/>
        </w:rPr>
        <w:t xml:space="preserve"> A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3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Ps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c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ho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og</w:t>
      </w:r>
      <w:r w:rsidRPr="00193C8A">
        <w:rPr>
          <w:rFonts w:asciiTheme="minorHAnsi" w:hAnsiTheme="minorHAnsi" w:cstheme="minorHAnsi"/>
          <w:sz w:val="22"/>
          <w:szCs w:val="22"/>
        </w:rPr>
        <w:t xml:space="preserve">y </w:t>
      </w:r>
      <w:r w:rsidRPr="00193C8A">
        <w:rPr>
          <w:rFonts w:asciiTheme="minorHAnsi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an</w:t>
      </w:r>
      <w:r w:rsidRPr="00193C8A">
        <w:rPr>
          <w:rFonts w:asciiTheme="minorHAnsi" w:hAnsiTheme="minorHAnsi" w:cstheme="minorHAnsi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4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4"/>
          <w:w w:val="107"/>
          <w:sz w:val="22"/>
          <w:szCs w:val="22"/>
        </w:rPr>
        <w:t>Am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er</w:t>
      </w:r>
      <w:r w:rsidRPr="00193C8A">
        <w:rPr>
          <w:rFonts w:asciiTheme="minorHAnsi" w:hAnsiTheme="minorHAnsi" w:cstheme="minorHAnsi"/>
          <w:spacing w:val="1"/>
          <w:w w:val="107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w w:val="107"/>
          <w:sz w:val="22"/>
          <w:szCs w:val="22"/>
        </w:rPr>
        <w:t>ca</w:t>
      </w:r>
      <w:r w:rsidRPr="00193C8A">
        <w:rPr>
          <w:rFonts w:asciiTheme="minorHAnsi" w:hAnsiTheme="minorHAnsi" w:cstheme="minorHAnsi"/>
          <w:w w:val="107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13"/>
          <w:w w:val="10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sz w:val="22"/>
          <w:szCs w:val="22"/>
        </w:rPr>
        <w:t>S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ud</w:t>
      </w:r>
      <w:r w:rsidRPr="00193C8A">
        <w:rPr>
          <w:rFonts w:asciiTheme="minorHAnsi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es</w:t>
      </w:r>
      <w:r w:rsidRPr="00193C8A">
        <w:rPr>
          <w:rFonts w:asciiTheme="minorHAnsi" w:hAnsiTheme="minorHAnsi" w:cstheme="minorHAnsi"/>
          <w:sz w:val="22"/>
          <w:szCs w:val="22"/>
        </w:rPr>
        <w:t xml:space="preserve">, </w:t>
      </w:r>
      <w:r w:rsidRPr="00193C8A">
        <w:rPr>
          <w:rFonts w:asciiTheme="minorHAnsi" w:hAnsiTheme="minorHAnsi" w:cstheme="minorHAnsi"/>
          <w:spacing w:val="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77"/>
          <w:sz w:val="22"/>
          <w:szCs w:val="22"/>
        </w:rPr>
        <w:t>1</w:t>
      </w:r>
      <w:r w:rsidRPr="00193C8A">
        <w:rPr>
          <w:rFonts w:asciiTheme="minorHAnsi" w:hAnsiTheme="minorHAnsi" w:cstheme="minorHAnsi"/>
          <w:spacing w:val="3"/>
          <w:w w:val="102"/>
          <w:sz w:val="22"/>
          <w:szCs w:val="22"/>
        </w:rPr>
        <w:t>9</w:t>
      </w:r>
      <w:r w:rsidRPr="00193C8A">
        <w:rPr>
          <w:rFonts w:asciiTheme="minorHAnsi" w:hAnsiTheme="minorHAnsi" w:cstheme="minorHAnsi"/>
          <w:spacing w:val="3"/>
          <w:w w:val="98"/>
          <w:sz w:val="22"/>
          <w:szCs w:val="22"/>
        </w:rPr>
        <w:t>8</w:t>
      </w:r>
      <w:r w:rsidRPr="00193C8A">
        <w:rPr>
          <w:rFonts w:asciiTheme="minorHAnsi" w:hAnsiTheme="minorHAnsi" w:cstheme="minorHAnsi"/>
          <w:w w:val="98"/>
          <w:sz w:val="22"/>
          <w:szCs w:val="22"/>
        </w:rPr>
        <w:t>4</w:t>
      </w:r>
    </w:p>
    <w:p w14:paraId="6021E03F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EA4A8DB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EE9679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0F93A6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1A00C29" w14:textId="77777777" w:rsidR="004A7D30" w:rsidRPr="00193C8A" w:rsidRDefault="004A7D30">
      <w:pPr>
        <w:spacing w:before="8" w:line="280" w:lineRule="exact"/>
        <w:rPr>
          <w:rFonts w:asciiTheme="minorHAnsi" w:hAnsiTheme="minorHAnsi" w:cstheme="minorHAnsi"/>
          <w:sz w:val="22"/>
          <w:szCs w:val="22"/>
        </w:rPr>
      </w:pPr>
    </w:p>
    <w:p w14:paraId="53FF7E53" w14:textId="77777777" w:rsidR="004A7D30" w:rsidRPr="00193C8A" w:rsidRDefault="00193C8A">
      <w:pPr>
        <w:ind w:left="3610"/>
        <w:rPr>
          <w:rFonts w:asciiTheme="minorHAnsi" w:eastAsia="Arial" w:hAnsiTheme="minorHAnsi" w:cstheme="minorHAnsi"/>
          <w:sz w:val="22"/>
          <w:szCs w:val="22"/>
        </w:rPr>
        <w:sectPr w:rsidR="004A7D30" w:rsidRPr="00193C8A">
          <w:pgSz w:w="12240" w:h="15840"/>
          <w:pgMar w:top="960" w:right="40" w:bottom="0" w:left="960" w:header="720" w:footer="720" w:gutter="0"/>
          <w:cols w:space="720"/>
        </w:sectPr>
      </w:pPr>
      <w:r w:rsidRPr="00193C8A">
        <w:rPr>
          <w:rFonts w:asciiTheme="minorHAnsi" w:eastAsia="Arial" w:hAnsiTheme="minorHAnsi" w:cstheme="minorHAnsi"/>
          <w:spacing w:val="2"/>
          <w:w w:val="69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2"/>
          <w:w w:val="93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4"/>
          <w:w w:val="108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w w:val="95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3"/>
          <w:w w:val="11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2"/>
          <w:w w:val="15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1"/>
          <w:w w:val="105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3"/>
          <w:w w:val="113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2"/>
          <w:w w:val="15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01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w w:val="112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3"/>
          <w:w w:val="119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10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80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1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2"/>
          <w:w w:val="86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80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On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                                                  </w:t>
      </w:r>
      <w:r w:rsidRPr="00193C8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5"/>
          <w:w w:val="98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2"/>
          <w:w w:val="110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2"/>
          <w:w w:val="14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2"/>
          <w:w w:val="13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w w:val="10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95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5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spacing w:val="1"/>
          <w:w w:val="90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2"/>
          <w:w w:val="15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w w:val="83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oup</w:t>
      </w:r>
      <w:r w:rsidRPr="00193C8A">
        <w:rPr>
          <w:rFonts w:asciiTheme="minorHAnsi" w:eastAsia="Arial" w:hAnsiTheme="minorHAnsi" w:cstheme="minorHAnsi"/>
          <w:sz w:val="22"/>
          <w:szCs w:val="22"/>
        </w:rPr>
        <w:t>,</w:t>
      </w:r>
      <w:r w:rsidRPr="00193C8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83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3"/>
          <w:w w:val="89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-79"/>
          <w:w w:val="83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w w:val="288"/>
          <w:sz w:val="22"/>
          <w:szCs w:val="22"/>
        </w:rPr>
        <w:t>,</w:t>
      </w:r>
      <w:r w:rsidRPr="00193C8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200</w:t>
      </w:r>
      <w:r w:rsidRPr="00193C8A">
        <w:rPr>
          <w:rFonts w:asciiTheme="minorHAnsi" w:eastAsia="Arial" w:hAnsiTheme="minorHAnsi" w:cstheme="minorHAnsi"/>
          <w:sz w:val="22"/>
          <w:szCs w:val="22"/>
        </w:rPr>
        <w:t>8</w:t>
      </w:r>
    </w:p>
    <w:p w14:paraId="0B9E128B" w14:textId="77777777" w:rsidR="004A7D30" w:rsidRPr="00193C8A" w:rsidRDefault="004A7D30">
      <w:pPr>
        <w:spacing w:before="2" w:line="160" w:lineRule="exact"/>
        <w:rPr>
          <w:rFonts w:asciiTheme="minorHAnsi" w:hAnsiTheme="minorHAnsi" w:cstheme="minorHAnsi"/>
          <w:sz w:val="22"/>
          <w:szCs w:val="22"/>
        </w:rPr>
      </w:pPr>
    </w:p>
    <w:p w14:paraId="4A3A108C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099B196" w14:textId="77777777" w:rsidR="004A7D30" w:rsidRPr="00193C8A" w:rsidRDefault="00193C8A">
      <w:pPr>
        <w:spacing w:line="480" w:lineRule="exact"/>
        <w:ind w:left="506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pict w14:anchorId="3FAC33CA"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41.3pt;margin-top:10.65pt;width:150.95pt;height:30pt;z-index:-251658240;mso-position-horizontal-relative:page;mso-position-vertical-relative:page" filled="f" stroked="f">
            <v:textbox inset="0,0,0,0">
              <w:txbxContent>
                <w:p w14:paraId="5607DF07" w14:textId="77777777" w:rsidR="004A7D30" w:rsidRDefault="00193C8A">
                  <w:pPr>
                    <w:spacing w:line="600" w:lineRule="exact"/>
                    <w:ind w:right="-110"/>
                    <w:rPr>
                      <w:sz w:val="60"/>
                      <w:szCs w:val="60"/>
                    </w:rPr>
                  </w:pPr>
                  <w:r>
                    <w:rPr>
                      <w:b/>
                      <w:i/>
                      <w:color w:val="C15246"/>
                      <w:spacing w:val="-40"/>
                      <w:w w:val="107"/>
                      <w:sz w:val="60"/>
                      <w:szCs w:val="60"/>
                    </w:rPr>
                    <w:t>·</w:t>
                  </w:r>
                  <w:r>
                    <w:rPr>
                      <w:b/>
                      <w:i/>
                      <w:color w:val="C15246"/>
                      <w:spacing w:val="5"/>
                      <w:w w:val="101"/>
                      <w:sz w:val="60"/>
                      <w:szCs w:val="60"/>
                    </w:rPr>
                    <w:t>:</w:t>
                  </w:r>
                  <w:r>
                    <w:rPr>
                      <w:b/>
                      <w:i/>
                      <w:color w:val="D18542"/>
                      <w:spacing w:val="4"/>
                      <w:w w:val="162"/>
                      <w:sz w:val="60"/>
                      <w:szCs w:val="60"/>
                    </w:rPr>
                    <w:t>l</w:t>
                  </w:r>
                  <w:r>
                    <w:rPr>
                      <w:b/>
                      <w:i/>
                      <w:color w:val="D18542"/>
                      <w:spacing w:val="-11"/>
                      <w:w w:val="105"/>
                      <w:sz w:val="60"/>
                      <w:szCs w:val="60"/>
                    </w:rPr>
                    <w:t>i</w:t>
                  </w:r>
                  <w:r>
                    <w:rPr>
                      <w:b/>
                      <w:i/>
                      <w:color w:val="D18542"/>
                      <w:spacing w:val="-10"/>
                      <w:w w:val="105"/>
                      <w:sz w:val="60"/>
                      <w:szCs w:val="60"/>
                    </w:rPr>
                    <w:t>v</w:t>
                  </w:r>
                  <w:r>
                    <w:rPr>
                      <w:b/>
                      <w:i/>
                      <w:color w:val="D18542"/>
                      <w:spacing w:val="5"/>
                      <w:w w:val="103"/>
                      <w:sz w:val="60"/>
                      <w:szCs w:val="60"/>
                    </w:rPr>
                    <w:t>e</w:t>
                  </w:r>
                  <w:r>
                    <w:rPr>
                      <w:b/>
                      <w:i/>
                      <w:color w:val="D18542"/>
                      <w:spacing w:val="-20"/>
                      <w:w w:val="82"/>
                      <w:sz w:val="60"/>
                      <w:szCs w:val="60"/>
                    </w:rPr>
                    <w:t>C</w:t>
                  </w:r>
                  <w:r>
                    <w:rPr>
                      <w:b/>
                      <w:i/>
                      <w:color w:val="D18542"/>
                      <w:spacing w:val="1"/>
                      <w:w w:val="99"/>
                      <w:sz w:val="60"/>
                      <w:szCs w:val="60"/>
                    </w:rPr>
                    <w:t>a</w:t>
                  </w:r>
                  <w:r>
                    <w:rPr>
                      <w:b/>
                      <w:i/>
                      <w:color w:val="D18542"/>
                      <w:spacing w:val="-11"/>
                      <w:w w:val="95"/>
                      <w:sz w:val="60"/>
                      <w:szCs w:val="60"/>
                    </w:rPr>
                    <w:t>r</w:t>
                  </w:r>
                  <w:r>
                    <w:rPr>
                      <w:b/>
                      <w:i/>
                      <w:color w:val="D18542"/>
                      <w:spacing w:val="6"/>
                      <w:w w:val="99"/>
                      <w:sz w:val="60"/>
                      <w:szCs w:val="60"/>
                    </w:rPr>
                    <w:t>ee</w:t>
                  </w:r>
                  <w:r>
                    <w:rPr>
                      <w:b/>
                      <w:i/>
                      <w:color w:val="D18542"/>
                      <w:w w:val="152"/>
                      <w:sz w:val="60"/>
                      <w:szCs w:val="60"/>
                    </w:rPr>
                    <w:t>r</w:t>
                  </w:r>
                </w:p>
              </w:txbxContent>
            </v:textbox>
            <w10:wrap anchorx="page" anchory="page"/>
          </v:shape>
        </w:pict>
      </w:r>
      <w:r w:rsidRPr="00193C8A">
        <w:rPr>
          <w:rFonts w:asciiTheme="minorHAnsi" w:eastAsia="Arial" w:hAnsiTheme="minorHAnsi" w:cstheme="minorHAnsi"/>
          <w:b/>
          <w:i/>
          <w:spacing w:val="4"/>
          <w:w w:val="75"/>
          <w:position w:val="-5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b/>
          <w:i/>
          <w:w w:val="75"/>
          <w:position w:val="-5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b/>
          <w:i/>
          <w:spacing w:val="8"/>
          <w:w w:val="75"/>
          <w:position w:val="-5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i/>
          <w:w w:val="75"/>
          <w:position w:val="-5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i/>
          <w:spacing w:val="10"/>
          <w:w w:val="75"/>
          <w:position w:val="-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i/>
          <w:spacing w:val="4"/>
          <w:w w:val="64"/>
          <w:position w:val="-5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b/>
          <w:i/>
          <w:w w:val="97"/>
          <w:position w:val="-5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b/>
          <w:i/>
          <w:spacing w:val="-34"/>
          <w:position w:val="-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i/>
          <w:spacing w:val="5"/>
          <w:w w:val="73"/>
          <w:position w:val="-5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b/>
          <w:i/>
          <w:spacing w:val="7"/>
          <w:w w:val="80"/>
          <w:position w:val="-5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i/>
          <w:spacing w:val="4"/>
          <w:w w:val="70"/>
          <w:position w:val="-5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i/>
          <w:w w:val="77"/>
          <w:position w:val="-5"/>
          <w:sz w:val="22"/>
          <w:szCs w:val="22"/>
        </w:rPr>
        <w:t>ri</w:t>
      </w:r>
      <w:r w:rsidRPr="00193C8A">
        <w:rPr>
          <w:rFonts w:asciiTheme="minorHAnsi" w:eastAsia="Arial" w:hAnsiTheme="minorHAnsi" w:cstheme="minorHAnsi"/>
          <w:b/>
          <w:i/>
          <w:spacing w:val="4"/>
          <w:w w:val="77"/>
          <w:position w:val="-5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b/>
          <w:i/>
          <w:w w:val="61"/>
          <w:position w:val="-5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b/>
          <w:i/>
          <w:spacing w:val="4"/>
          <w:w w:val="61"/>
          <w:position w:val="-5"/>
          <w:sz w:val="22"/>
          <w:szCs w:val="22"/>
        </w:rPr>
        <w:t>'</w:t>
      </w:r>
      <w:r w:rsidRPr="00193C8A">
        <w:rPr>
          <w:rFonts w:asciiTheme="minorHAnsi" w:eastAsia="Arial" w:hAnsiTheme="minorHAnsi" w:cstheme="minorHAnsi"/>
          <w:b/>
          <w:i/>
          <w:w w:val="91"/>
          <w:position w:val="-5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b/>
          <w:i/>
          <w:spacing w:val="2"/>
          <w:position w:val="-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i/>
          <w:spacing w:val="3"/>
          <w:w w:val="82"/>
          <w:position w:val="-5"/>
          <w:sz w:val="22"/>
          <w:szCs w:val="22"/>
        </w:rPr>
        <w:t>#</w:t>
      </w:r>
      <w:r w:rsidRPr="00193C8A">
        <w:rPr>
          <w:rFonts w:asciiTheme="minorHAnsi" w:eastAsia="Arial" w:hAnsiTheme="minorHAnsi" w:cstheme="minorHAnsi"/>
          <w:b/>
          <w:i/>
          <w:w w:val="82"/>
          <w:position w:val="-5"/>
          <w:sz w:val="22"/>
          <w:szCs w:val="22"/>
        </w:rPr>
        <w:t>1</w:t>
      </w:r>
      <w:r w:rsidRPr="00193C8A">
        <w:rPr>
          <w:rFonts w:asciiTheme="minorHAnsi" w:eastAsia="Arial" w:hAnsiTheme="minorHAnsi" w:cstheme="minorHAnsi"/>
          <w:b/>
          <w:i/>
          <w:spacing w:val="-6"/>
          <w:w w:val="82"/>
          <w:position w:val="-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spacing w:val="-2"/>
          <w:w w:val="77"/>
          <w:position w:val="-5"/>
          <w:sz w:val="22"/>
          <w:szCs w:val="22"/>
        </w:rPr>
        <w:t>R</w:t>
      </w:r>
      <w:r w:rsidRPr="00193C8A">
        <w:rPr>
          <w:rFonts w:asciiTheme="minorHAnsi" w:hAnsiTheme="minorHAnsi" w:cstheme="minorHAnsi"/>
          <w:b/>
          <w:w w:val="78"/>
          <w:position w:val="-5"/>
          <w:sz w:val="22"/>
          <w:szCs w:val="22"/>
        </w:rPr>
        <w:t>esu</w:t>
      </w:r>
      <w:r w:rsidRPr="00193C8A">
        <w:rPr>
          <w:rFonts w:asciiTheme="minorHAnsi" w:hAnsiTheme="minorHAnsi" w:cstheme="minorHAnsi"/>
          <w:b/>
          <w:spacing w:val="-45"/>
          <w:w w:val="78"/>
          <w:position w:val="-5"/>
          <w:sz w:val="22"/>
          <w:szCs w:val="22"/>
        </w:rPr>
        <w:t>m</w:t>
      </w:r>
      <w:r w:rsidRPr="00193C8A">
        <w:rPr>
          <w:rFonts w:asciiTheme="minorHAnsi" w:hAnsiTheme="minorHAnsi" w:cstheme="minorHAnsi"/>
          <w:b/>
          <w:w w:val="159"/>
          <w:position w:val="-5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spacing w:val="-23"/>
          <w:position w:val="-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i/>
          <w:w w:val="55"/>
          <w:position w:val="-5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b/>
          <w:i/>
          <w:spacing w:val="7"/>
          <w:w w:val="55"/>
          <w:position w:val="-5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b/>
          <w:i/>
          <w:spacing w:val="4"/>
          <w:w w:val="174"/>
          <w:position w:val="-5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i/>
          <w:spacing w:val="2"/>
          <w:w w:val="74"/>
          <w:position w:val="-5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b/>
          <w:i/>
          <w:w w:val="73"/>
          <w:position w:val="-5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b/>
          <w:i/>
          <w:spacing w:val="7"/>
          <w:w w:val="73"/>
          <w:position w:val="-5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i/>
          <w:w w:val="77"/>
          <w:position w:val="-5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i/>
          <w:position w:val="-5"/>
          <w:sz w:val="22"/>
          <w:szCs w:val="22"/>
        </w:rPr>
        <w:t xml:space="preserve">                                      </w:t>
      </w:r>
      <w:r w:rsidRPr="00193C8A">
        <w:rPr>
          <w:rFonts w:asciiTheme="minorHAnsi" w:eastAsia="Arial" w:hAnsiTheme="minorHAnsi" w:cstheme="minorHAnsi"/>
          <w:b/>
          <w:i/>
          <w:spacing w:val="-17"/>
          <w:position w:val="-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i/>
          <w:w w:val="68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i/>
          <w:spacing w:val="-1"/>
          <w:w w:val="68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i/>
          <w:w w:val="68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i/>
          <w:spacing w:val="59"/>
          <w:w w:val="6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-27"/>
          <w:sz w:val="22"/>
          <w:szCs w:val="22"/>
        </w:rPr>
        <w:t>t</w:t>
      </w:r>
      <w:r w:rsidRPr="00193C8A">
        <w:rPr>
          <w:rFonts w:asciiTheme="minorHAnsi" w:hAnsiTheme="minorHAnsi" w:cstheme="minorHAnsi"/>
          <w:i/>
          <w:spacing w:val="-1"/>
          <w:sz w:val="22"/>
          <w:szCs w:val="22"/>
        </w:rPr>
        <w:t>h</w:t>
      </w:r>
      <w:r w:rsidRPr="00193C8A">
        <w:rPr>
          <w:rFonts w:asciiTheme="minorHAnsi" w:hAnsiTheme="minorHAnsi" w:cstheme="minorHAnsi"/>
          <w:i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pacing w:val="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-22"/>
          <w:w w:val="176"/>
          <w:sz w:val="22"/>
          <w:szCs w:val="22"/>
        </w:rPr>
        <w:t>j</w:t>
      </w:r>
      <w:r w:rsidRPr="00193C8A">
        <w:rPr>
          <w:rFonts w:asciiTheme="minorHAnsi" w:hAnsiTheme="minorHAnsi" w:cstheme="minorHAnsi"/>
          <w:i/>
          <w:spacing w:val="2"/>
          <w:w w:val="92"/>
          <w:sz w:val="22"/>
          <w:szCs w:val="22"/>
        </w:rPr>
        <w:t>o</w:t>
      </w:r>
      <w:r w:rsidRPr="00193C8A">
        <w:rPr>
          <w:rFonts w:asciiTheme="minorHAnsi" w:hAnsiTheme="minorHAnsi" w:cstheme="minorHAnsi"/>
          <w:i/>
          <w:w w:val="103"/>
          <w:sz w:val="22"/>
          <w:szCs w:val="22"/>
        </w:rPr>
        <w:t>b</w:t>
      </w:r>
      <w:r w:rsidRPr="00193C8A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-3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-20"/>
          <w:sz w:val="22"/>
          <w:szCs w:val="22"/>
        </w:rPr>
        <w:t>w</w:t>
      </w:r>
      <w:r w:rsidRPr="00193C8A">
        <w:rPr>
          <w:rFonts w:asciiTheme="minorHAnsi" w:hAnsiTheme="minorHAnsi" w:cstheme="minorHAnsi"/>
          <w:i/>
          <w:spacing w:val="-2"/>
          <w:sz w:val="22"/>
          <w:szCs w:val="22"/>
        </w:rPr>
        <w:t>i</w:t>
      </w:r>
      <w:r w:rsidRPr="00193C8A">
        <w:rPr>
          <w:rFonts w:asciiTheme="minorHAnsi" w:hAnsiTheme="minorHAnsi" w:cstheme="minorHAnsi"/>
          <w:i/>
          <w:sz w:val="22"/>
          <w:szCs w:val="22"/>
        </w:rPr>
        <w:t>th</w:t>
      </w:r>
      <w:r w:rsidRPr="00193C8A">
        <w:rPr>
          <w:rFonts w:asciiTheme="minorHAnsi" w:hAnsiTheme="minorHAnsi" w:cstheme="minorHAnsi"/>
          <w:i/>
          <w:spacing w:val="2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z w:val="22"/>
          <w:szCs w:val="22"/>
        </w:rPr>
        <w:t>a</w:t>
      </w:r>
      <w:r w:rsidRPr="00193C8A">
        <w:rPr>
          <w:rFonts w:asciiTheme="minorHAnsi" w:hAnsiTheme="minorHAnsi" w:cstheme="minorHAnsi"/>
          <w:i/>
          <w:spacing w:val="-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3"/>
          <w:w w:val="108"/>
          <w:sz w:val="22"/>
          <w:szCs w:val="22"/>
        </w:rPr>
        <w:t>g</w:t>
      </w:r>
      <w:r w:rsidRPr="00193C8A">
        <w:rPr>
          <w:rFonts w:asciiTheme="minorHAnsi" w:hAnsiTheme="minorHAnsi" w:cstheme="minorHAnsi"/>
          <w:i/>
          <w:spacing w:val="-13"/>
          <w:w w:val="108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3"/>
          <w:w w:val="108"/>
          <w:sz w:val="22"/>
          <w:szCs w:val="22"/>
        </w:rPr>
        <w:t>ea</w:t>
      </w:r>
      <w:r w:rsidRPr="00193C8A">
        <w:rPr>
          <w:rFonts w:asciiTheme="minorHAnsi" w:hAnsiTheme="minorHAnsi" w:cstheme="minorHAnsi"/>
          <w:i/>
          <w:w w:val="108"/>
          <w:sz w:val="22"/>
          <w:szCs w:val="22"/>
        </w:rPr>
        <w:t>t</w:t>
      </w:r>
      <w:r w:rsidRPr="00193C8A">
        <w:rPr>
          <w:rFonts w:asciiTheme="minorHAnsi" w:hAnsiTheme="minorHAnsi" w:cstheme="minorHAnsi"/>
          <w:i/>
          <w:spacing w:val="-9"/>
          <w:w w:val="10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i/>
          <w:spacing w:val="-22"/>
          <w:w w:val="118"/>
          <w:sz w:val="22"/>
          <w:szCs w:val="22"/>
        </w:rPr>
        <w:t>r</w:t>
      </w:r>
      <w:r w:rsidRPr="00193C8A">
        <w:rPr>
          <w:rFonts w:asciiTheme="minorHAnsi" w:hAnsiTheme="minorHAnsi" w:cstheme="minorHAnsi"/>
          <w:i/>
          <w:spacing w:val="3"/>
          <w:w w:val="97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pacing w:val="-2"/>
          <w:w w:val="114"/>
          <w:sz w:val="22"/>
          <w:szCs w:val="22"/>
        </w:rPr>
        <w:t>s</w:t>
      </w:r>
      <w:r w:rsidRPr="00193C8A">
        <w:rPr>
          <w:rFonts w:asciiTheme="minorHAnsi" w:hAnsiTheme="minorHAnsi" w:cstheme="minorHAnsi"/>
          <w:i/>
          <w:spacing w:val="3"/>
          <w:w w:val="94"/>
          <w:sz w:val="22"/>
          <w:szCs w:val="22"/>
        </w:rPr>
        <w:t>u</w:t>
      </w:r>
      <w:r w:rsidRPr="00193C8A">
        <w:rPr>
          <w:rFonts w:asciiTheme="minorHAnsi" w:hAnsiTheme="minorHAnsi" w:cstheme="minorHAnsi"/>
          <w:i/>
          <w:spacing w:val="4"/>
          <w:w w:val="110"/>
          <w:sz w:val="22"/>
          <w:szCs w:val="22"/>
        </w:rPr>
        <w:t>m</w:t>
      </w:r>
      <w:r w:rsidRPr="00193C8A">
        <w:rPr>
          <w:rFonts w:asciiTheme="minorHAnsi" w:hAnsiTheme="minorHAnsi" w:cstheme="minorHAnsi"/>
          <w:i/>
          <w:spacing w:val="2"/>
          <w:w w:val="110"/>
          <w:sz w:val="22"/>
          <w:szCs w:val="22"/>
        </w:rPr>
        <w:t>e</w:t>
      </w:r>
      <w:r w:rsidRPr="00193C8A">
        <w:rPr>
          <w:rFonts w:asciiTheme="minorHAnsi" w:hAnsiTheme="minorHAnsi" w:cstheme="minorHAnsi"/>
          <w:i/>
          <w:sz w:val="22"/>
          <w:szCs w:val="22"/>
        </w:rPr>
        <w:t>!</w:t>
      </w:r>
    </w:p>
    <w:p w14:paraId="133EA275" w14:textId="77777777" w:rsidR="004A7D30" w:rsidRPr="00193C8A" w:rsidRDefault="004A7D30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</w:p>
    <w:p w14:paraId="64EB299C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CA82DF9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4A7D30" w:rsidRPr="00193C8A">
          <w:pgSz w:w="15580" w:h="17440"/>
          <w:pgMar w:top="120" w:right="620" w:bottom="280" w:left="660" w:header="720" w:footer="720" w:gutter="0"/>
          <w:cols w:space="720"/>
        </w:sectPr>
      </w:pPr>
    </w:p>
    <w:p w14:paraId="4AF87D4D" w14:textId="77777777" w:rsidR="004A7D30" w:rsidRPr="00193C8A" w:rsidRDefault="00193C8A">
      <w:pPr>
        <w:spacing w:before="11"/>
        <w:ind w:left="118" w:right="-77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b/>
          <w:spacing w:val="-5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spacing w:val="-3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-1"/>
          <w:sz w:val="22"/>
          <w:szCs w:val="22"/>
        </w:rPr>
        <w:t>ri</w:t>
      </w:r>
      <w:r w:rsidRPr="00193C8A">
        <w:rPr>
          <w:rFonts w:asciiTheme="minorHAnsi" w:eastAsia="Arial" w:hAnsiTheme="minorHAnsi" w:cstheme="minorHAnsi"/>
          <w:b/>
          <w:spacing w:val="-3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b/>
          <w:spacing w:val="-2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b/>
          <w:spacing w:val="-1"/>
          <w:sz w:val="22"/>
          <w:szCs w:val="22"/>
        </w:rPr>
        <w:t>'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b/>
          <w:spacing w:val="6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2"/>
          <w:w w:val="110"/>
          <w:sz w:val="22"/>
          <w:szCs w:val="22"/>
        </w:rPr>
        <w:t>#</w:t>
      </w:r>
      <w:r w:rsidRPr="00193C8A">
        <w:rPr>
          <w:rFonts w:asciiTheme="minorHAnsi" w:eastAsia="Arial" w:hAnsiTheme="minorHAnsi" w:cstheme="minorHAnsi"/>
          <w:b/>
          <w:w w:val="69"/>
          <w:sz w:val="22"/>
          <w:szCs w:val="22"/>
        </w:rPr>
        <w:t>1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4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2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b/>
          <w:spacing w:val="-1"/>
          <w:sz w:val="22"/>
          <w:szCs w:val="22"/>
        </w:rPr>
        <w:t>nlin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7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spacing w:val="-2"/>
          <w:sz w:val="22"/>
          <w:szCs w:val="22"/>
        </w:rPr>
        <w:t>es</w:t>
      </w:r>
      <w:r w:rsidRPr="00193C8A">
        <w:rPr>
          <w:rFonts w:asciiTheme="minorHAnsi" w:eastAsia="Arial" w:hAnsiTheme="minorHAnsi" w:cstheme="minorHAnsi"/>
          <w:b/>
          <w:spacing w:val="-1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b/>
          <w:spacing w:val="-4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4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1"/>
          <w:w w:val="95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b/>
          <w:spacing w:val="-4"/>
          <w:w w:val="103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b/>
          <w:spacing w:val="-1"/>
          <w:w w:val="115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-1"/>
          <w:w w:val="106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b/>
          <w:spacing w:val="-3"/>
          <w:w w:val="105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b/>
          <w:spacing w:val="-3"/>
          <w:w w:val="108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w w:val="89"/>
          <w:sz w:val="22"/>
          <w:szCs w:val="22"/>
        </w:rPr>
        <w:t>r</w:t>
      </w:r>
    </w:p>
    <w:p w14:paraId="39EBD6A1" w14:textId="77777777" w:rsidR="004A7D30" w:rsidRPr="00193C8A" w:rsidRDefault="00193C8A">
      <w:pPr>
        <w:spacing w:before="65"/>
        <w:ind w:left="118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b/>
          <w:w w:val="7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-1"/>
          <w:w w:val="11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b/>
          <w:w w:val="93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b/>
          <w:spacing w:val="2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1"/>
          <w:sz w:val="22"/>
          <w:szCs w:val="22"/>
        </w:rPr>
        <w:t>Co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>ver</w:t>
      </w:r>
      <w:r w:rsidRPr="00193C8A">
        <w:rPr>
          <w:rFonts w:asciiTheme="minorHAnsi" w:eastAsia="Arial" w:hAnsiTheme="minorHAnsi" w:cstheme="minorHAnsi"/>
          <w:b/>
          <w:spacing w:val="4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1"/>
          <w:w w:val="96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w w:val="103"/>
          <w:sz w:val="22"/>
          <w:szCs w:val="22"/>
        </w:rPr>
        <w:t>tt</w:t>
      </w:r>
      <w:r w:rsidRPr="00193C8A">
        <w:rPr>
          <w:rFonts w:asciiTheme="minorHAnsi" w:eastAsia="Arial" w:hAnsiTheme="minorHAnsi" w:cstheme="minorHAnsi"/>
          <w:b/>
          <w:w w:val="102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w w:val="119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w w:val="93"/>
          <w:sz w:val="22"/>
          <w:szCs w:val="22"/>
        </w:rPr>
        <w:t>s</w:t>
      </w:r>
    </w:p>
    <w:p w14:paraId="2795A84B" w14:textId="77777777" w:rsidR="004A7D30" w:rsidRPr="00193C8A" w:rsidRDefault="004A7D30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33661BDD" w14:textId="77777777" w:rsidR="004A7D30" w:rsidRPr="00193C8A" w:rsidRDefault="00193C8A">
      <w:pPr>
        <w:spacing w:line="140" w:lineRule="exact"/>
        <w:ind w:left="146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-2"/>
          <w:w w:val="51"/>
          <w:position w:val="-9"/>
          <w:sz w:val="22"/>
          <w:szCs w:val="22"/>
        </w:rPr>
        <w:t>?</w:t>
      </w:r>
      <w:r w:rsidRPr="00193C8A">
        <w:rPr>
          <w:rFonts w:asciiTheme="minorHAnsi" w:hAnsiTheme="minorHAnsi" w:cstheme="minorHAnsi"/>
          <w:w w:val="98"/>
          <w:position w:val="-9"/>
          <w:sz w:val="22"/>
          <w:szCs w:val="22"/>
        </w:rPr>
        <w:t>:</w:t>
      </w:r>
      <w:r w:rsidRPr="00193C8A">
        <w:rPr>
          <w:rFonts w:asciiTheme="minorHAnsi" w:hAnsiTheme="minorHAnsi" w:cstheme="minorHAnsi"/>
          <w:position w:val="-9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-7"/>
          <w:position w:val="-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5"/>
          <w:w w:val="97"/>
          <w:position w:val="-9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04"/>
          <w:position w:val="-9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w w:val="107"/>
          <w:position w:val="-9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4"/>
          <w:w w:val="111"/>
          <w:position w:val="-9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3"/>
          <w:w w:val="97"/>
          <w:position w:val="-9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5"/>
          <w:w w:val="311"/>
          <w:position w:val="-9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w w:val="125"/>
          <w:position w:val="-9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4"/>
          <w:w w:val="104"/>
          <w:position w:val="-9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4"/>
          <w:w w:val="111"/>
          <w:position w:val="-9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4"/>
          <w:w w:val="113"/>
          <w:position w:val="-9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67"/>
          <w:position w:val="-9"/>
          <w:sz w:val="22"/>
          <w:szCs w:val="22"/>
        </w:rPr>
        <w:t>,</w:t>
      </w:r>
      <w:r w:rsidRPr="00193C8A">
        <w:rPr>
          <w:rFonts w:asciiTheme="minorHAnsi" w:eastAsia="Arial" w:hAnsiTheme="minorHAnsi" w:cstheme="minorHAnsi"/>
          <w:position w:val="-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8"/>
          <w:position w:val="-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position w:val="-9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2"/>
          <w:position w:val="-9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de</w:t>
      </w:r>
      <w:r w:rsidRPr="00193C8A">
        <w:rPr>
          <w:rFonts w:asciiTheme="minorHAnsi" w:eastAsia="Arial" w:hAnsiTheme="minorHAnsi" w:cstheme="minorHAnsi"/>
          <w:position w:val="-9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4"/>
          <w:position w:val="-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position w:val="-9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position w:val="-9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18"/>
          <w:position w:val="-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position w:val="-9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6"/>
          <w:position w:val="-9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3"/>
          <w:position w:val="-9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oug</w:t>
      </w:r>
      <w:r w:rsidRPr="00193C8A">
        <w:rPr>
          <w:rFonts w:asciiTheme="minorHAnsi" w:eastAsia="Arial" w:hAnsiTheme="minorHAnsi" w:cstheme="minorHAnsi"/>
          <w:position w:val="-9"/>
          <w:sz w:val="22"/>
          <w:szCs w:val="22"/>
        </w:rPr>
        <w:t xml:space="preserve">h </w:t>
      </w:r>
      <w:r w:rsidRPr="00193C8A">
        <w:rPr>
          <w:rFonts w:asciiTheme="minorHAnsi" w:eastAsia="Arial" w:hAnsiTheme="minorHAnsi" w:cstheme="minorHAnsi"/>
          <w:spacing w:val="2"/>
          <w:position w:val="-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3"/>
          <w:position w:val="-9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"/>
          <w:w w:val="126"/>
          <w:position w:val="-9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position w:val="-9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96"/>
          <w:position w:val="-9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25"/>
          <w:position w:val="-9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4"/>
          <w:w w:val="96"/>
          <w:position w:val="-9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w w:val="109"/>
          <w:position w:val="-9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6"/>
          <w:w w:val="109"/>
          <w:position w:val="-9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3"/>
          <w:w w:val="107"/>
          <w:position w:val="-9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3"/>
          <w:w w:val="134"/>
          <w:position w:val="-9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96"/>
          <w:position w:val="-9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92"/>
          <w:position w:val="-9"/>
          <w:sz w:val="22"/>
          <w:szCs w:val="22"/>
        </w:rPr>
        <w:t>p</w:t>
      </w:r>
    </w:p>
    <w:p w14:paraId="6F47C639" w14:textId="77777777" w:rsidR="004A7D30" w:rsidRPr="00193C8A" w:rsidRDefault="00193C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</w:p>
    <w:p w14:paraId="2F8C69DA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8C58E76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DF71C89" w14:textId="77777777" w:rsidR="004A7D30" w:rsidRPr="00193C8A" w:rsidRDefault="004A7D30">
      <w:pPr>
        <w:spacing w:before="8" w:line="240" w:lineRule="exact"/>
        <w:rPr>
          <w:rFonts w:asciiTheme="minorHAnsi" w:hAnsiTheme="minorHAnsi" w:cstheme="minorHAnsi"/>
          <w:sz w:val="22"/>
          <w:szCs w:val="22"/>
        </w:rPr>
      </w:pPr>
    </w:p>
    <w:p w14:paraId="5C0E7B2D" w14:textId="77777777" w:rsidR="004A7D30" w:rsidRPr="00193C8A" w:rsidRDefault="00193C8A">
      <w:pPr>
        <w:spacing w:line="360" w:lineRule="exact"/>
        <w:ind w:right="-131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w w:val="40"/>
          <w:position w:val="-40"/>
          <w:sz w:val="22"/>
          <w:szCs w:val="22"/>
        </w:rPr>
        <w:t>--</w:t>
      </w:r>
      <w:r w:rsidRPr="00193C8A">
        <w:rPr>
          <w:rFonts w:asciiTheme="minorHAnsi" w:hAnsiTheme="minorHAnsi" w:cstheme="minorHAnsi"/>
          <w:w w:val="76"/>
          <w:position w:val="-40"/>
          <w:sz w:val="22"/>
          <w:szCs w:val="22"/>
        </w:rPr>
        <w:t>-</w:t>
      </w:r>
    </w:p>
    <w:p w14:paraId="32984B29" w14:textId="77777777" w:rsidR="004A7D30" w:rsidRPr="00193C8A" w:rsidRDefault="00193C8A">
      <w:pPr>
        <w:spacing w:before="80" w:line="240" w:lineRule="exact"/>
        <w:ind w:left="981" w:right="77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eastAsia="Arial" w:hAnsiTheme="minorHAnsi" w:cstheme="minorHAnsi"/>
          <w:b/>
          <w:spacing w:val="3"/>
          <w:w w:val="80"/>
          <w:position w:val="-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b/>
          <w:spacing w:val="1"/>
          <w:w w:val="61"/>
          <w:position w:val="-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b/>
          <w:w w:val="80"/>
          <w:position w:val="-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14"/>
          <w:position w:val="-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2"/>
          <w:w w:val="77"/>
          <w:position w:val="-1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b/>
          <w:spacing w:val="3"/>
          <w:w w:val="84"/>
          <w:position w:val="-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b/>
          <w:w w:val="84"/>
          <w:position w:val="-1"/>
          <w:sz w:val="22"/>
          <w:szCs w:val="22"/>
        </w:rPr>
        <w:t>p</w:t>
      </w:r>
    </w:p>
    <w:p w14:paraId="17882742" w14:textId="77777777" w:rsidR="004A7D30" w:rsidRPr="00193C8A" w:rsidRDefault="00193C8A">
      <w:pPr>
        <w:spacing w:line="160" w:lineRule="exact"/>
        <w:ind w:left="1106" w:right="91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b/>
          <w:w w:val="82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b/>
          <w:w w:val="6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w w:val="80"/>
          <w:sz w:val="22"/>
          <w:szCs w:val="22"/>
        </w:rPr>
        <w:t>ck</w:t>
      </w:r>
      <w:r w:rsidRPr="00193C8A">
        <w:rPr>
          <w:rFonts w:asciiTheme="minorHAnsi" w:eastAsia="Arial" w:hAnsiTheme="minorHAnsi" w:cstheme="minorHAnsi"/>
          <w:b/>
          <w:spacing w:val="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w w:val="79"/>
          <w:sz w:val="22"/>
          <w:szCs w:val="22"/>
        </w:rPr>
        <w:t>he</w:t>
      </w:r>
      <w:r w:rsidRPr="00193C8A">
        <w:rPr>
          <w:rFonts w:asciiTheme="minorHAnsi" w:eastAsia="Arial" w:hAnsiTheme="minorHAnsi" w:cstheme="minorHAnsi"/>
          <w:b/>
          <w:spacing w:val="-5"/>
          <w:w w:val="79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w w:val="86"/>
          <w:sz w:val="22"/>
          <w:szCs w:val="22"/>
        </w:rPr>
        <w:t>e</w:t>
      </w:r>
    </w:p>
    <w:p w14:paraId="5D56CDC4" w14:textId="77777777" w:rsidR="004A7D30" w:rsidRPr="00193C8A" w:rsidRDefault="004A7D30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6620BA48" w14:textId="77777777" w:rsidR="004A7D30" w:rsidRPr="00193C8A" w:rsidRDefault="00193C8A">
      <w:pPr>
        <w:ind w:left="414" w:right="55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spacing w:val="-4"/>
          <w:w w:val="80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4"/>
          <w:sz w:val="22"/>
          <w:szCs w:val="22"/>
        </w:rPr>
        <w:t>an</w:t>
      </w:r>
      <w:r w:rsidRPr="00193C8A">
        <w:rPr>
          <w:rFonts w:asciiTheme="minorHAnsi" w:eastAsia="Arial" w:hAnsiTheme="minorHAnsi" w:cstheme="minorHAnsi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5"/>
          <w:w w:val="83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ha</w:t>
      </w:r>
      <w:r w:rsidRPr="00193C8A">
        <w:rPr>
          <w:rFonts w:asciiTheme="minorHAnsi" w:eastAsia="Arial" w:hAnsiTheme="minorHAnsi" w:cstheme="minorHAnsi"/>
          <w:w w:val="125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5"/>
          <w:w w:val="87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-3"/>
          <w:w w:val="12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68"/>
          <w:sz w:val="22"/>
          <w:szCs w:val="22"/>
        </w:rPr>
        <w:t>:</w:t>
      </w:r>
    </w:p>
    <w:p w14:paraId="10975372" w14:textId="77777777" w:rsidR="004A7D30" w:rsidRPr="00193C8A" w:rsidRDefault="00193C8A">
      <w:pPr>
        <w:spacing w:before="8"/>
        <w:ind w:left="-32" w:right="82"/>
        <w:jc w:val="center"/>
        <w:rPr>
          <w:rFonts w:asciiTheme="minorHAnsi" w:eastAsia="Arial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num="3" w:space="720" w:equalWidth="0">
            <w:col w:w="6893" w:space="266"/>
            <w:col w:w="385" w:space="4079"/>
            <w:col w:w="2677"/>
          </w:cols>
        </w:sectPr>
      </w:pPr>
      <w:r w:rsidRPr="00193C8A">
        <w:rPr>
          <w:rFonts w:asciiTheme="minorHAnsi" w:eastAsia="Arial" w:hAnsiTheme="minorHAnsi" w:cstheme="minorHAnsi"/>
          <w:sz w:val="22"/>
          <w:szCs w:val="22"/>
        </w:rPr>
        <w:t>7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-4"/>
          <w:w w:val="98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-5"/>
          <w:w w:val="98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w w:val="98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16"/>
          <w:w w:val="9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7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-4"/>
          <w:sz w:val="22"/>
          <w:szCs w:val="22"/>
        </w:rPr>
        <w:t>ee</w:t>
      </w:r>
      <w:r w:rsidRPr="00193C8A">
        <w:rPr>
          <w:rFonts w:asciiTheme="minorHAnsi" w:eastAsia="Arial" w:hAnsiTheme="minorHAnsi" w:cstheme="minorHAnsi"/>
          <w:sz w:val="22"/>
          <w:szCs w:val="22"/>
        </w:rPr>
        <w:t>k</w:t>
      </w:r>
      <w:r w:rsidRPr="00193C8A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3"/>
          <w:sz w:val="22"/>
          <w:szCs w:val="22"/>
        </w:rPr>
        <w:t>6</w:t>
      </w:r>
      <w:r w:rsidRPr="00193C8A">
        <w:rPr>
          <w:rFonts w:asciiTheme="minorHAnsi" w:eastAsia="Arial" w:hAnsiTheme="minorHAnsi" w:cstheme="minorHAnsi"/>
          <w:spacing w:val="-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-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3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86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-6"/>
          <w:w w:val="86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dn</w:t>
      </w:r>
      <w:r w:rsidRPr="00193C8A">
        <w:rPr>
          <w:rFonts w:asciiTheme="minorHAnsi" w:eastAsia="Arial" w:hAnsiTheme="minorHAnsi" w:cstheme="minorHAnsi"/>
          <w:spacing w:val="-1"/>
          <w:w w:val="85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-4"/>
          <w:w w:val="107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-4"/>
          <w:w w:val="102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w w:val="13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4"/>
          <w:w w:val="80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-5"/>
          <w:w w:val="90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88"/>
          <w:sz w:val="22"/>
          <w:szCs w:val="22"/>
        </w:rPr>
        <w:t>T</w:t>
      </w:r>
    </w:p>
    <w:p w14:paraId="1868F67C" w14:textId="77777777" w:rsidR="004A7D30" w:rsidRPr="00193C8A" w:rsidRDefault="004A7D30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0DC4C41F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0A4A144" w14:textId="77777777" w:rsidR="004A7D30" w:rsidRPr="00193C8A" w:rsidRDefault="00193C8A">
      <w:pPr>
        <w:spacing w:line="200" w:lineRule="exact"/>
        <w:ind w:left="146" w:right="-50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2"/>
          <w:w w:val="52"/>
          <w:position w:val="-2"/>
          <w:sz w:val="22"/>
          <w:szCs w:val="22"/>
        </w:rPr>
        <w:t>?</w:t>
      </w:r>
      <w:r w:rsidRPr="00193C8A">
        <w:rPr>
          <w:rFonts w:asciiTheme="minorHAnsi" w:hAnsiTheme="minorHAnsi" w:cstheme="minorHAnsi"/>
          <w:w w:val="83"/>
          <w:position w:val="-2"/>
          <w:sz w:val="22"/>
          <w:szCs w:val="22"/>
        </w:rPr>
        <w:t>:</w:t>
      </w:r>
      <w:r w:rsidRPr="00193C8A">
        <w:rPr>
          <w:rFonts w:asciiTheme="minorHAnsi" w:hAnsiTheme="minorHAnsi" w:cstheme="minorHAnsi"/>
          <w:position w:val="-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17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Resu</w:t>
      </w:r>
      <w:r w:rsidRPr="00193C8A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17"/>
          <w:position w:val="-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7"/>
          <w:w w:val="111"/>
          <w:position w:val="-2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4"/>
          <w:position w:val="-2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1"/>
          <w:w w:val="94"/>
          <w:position w:val="-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2"/>
          <w:w w:val="126"/>
          <w:position w:val="-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21"/>
          <w:position w:val="-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67"/>
          <w:position w:val="-2"/>
          <w:sz w:val="22"/>
          <w:szCs w:val="22"/>
        </w:rPr>
        <w:t>,</w:t>
      </w:r>
      <w:r w:rsidRPr="00193C8A">
        <w:rPr>
          <w:rFonts w:asciiTheme="minorHAnsi" w:eastAsia="Arial" w:hAnsiTheme="minorHAnsi" w:cstheme="minorHAnsi"/>
          <w:spacing w:val="23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77"/>
          <w:position w:val="-2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6"/>
          <w:w w:val="77"/>
          <w:position w:val="-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w w:val="230"/>
          <w:position w:val="-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12"/>
          <w:position w:val="-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w w:val="112"/>
          <w:position w:val="-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position w:val="-2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w w:val="92"/>
          <w:position w:val="-2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sa</w:t>
      </w:r>
      <w:r w:rsidRPr="00193C8A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1"/>
          <w:position w:val="-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s </w:t>
      </w:r>
      <w:r w:rsidRPr="00193C8A">
        <w:rPr>
          <w:rFonts w:asciiTheme="minorHAnsi" w:eastAsia="Arial" w:hAnsiTheme="minorHAnsi" w:cstheme="minorHAnsi"/>
          <w:spacing w:val="17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position w:val="-2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position w:val="-2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position w:val="-2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7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102"/>
          <w:position w:val="-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102"/>
          <w:position w:val="-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position w:val="-2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w w:val="102"/>
          <w:position w:val="-2"/>
          <w:sz w:val="22"/>
          <w:szCs w:val="22"/>
        </w:rPr>
        <w:t>s</w:t>
      </w:r>
    </w:p>
    <w:p w14:paraId="56CB9CE5" w14:textId="77777777" w:rsidR="004A7D30" w:rsidRPr="00193C8A" w:rsidRDefault="00193C8A">
      <w:pPr>
        <w:spacing w:line="540" w:lineRule="exact"/>
        <w:ind w:right="-104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hAnsiTheme="minorHAnsi" w:cstheme="minorHAnsi"/>
          <w:w w:val="175"/>
          <w:position w:val="11"/>
          <w:sz w:val="22"/>
          <w:szCs w:val="22"/>
        </w:rPr>
        <w:t>pt</w:t>
      </w:r>
      <w:r w:rsidRPr="00193C8A">
        <w:rPr>
          <w:rFonts w:asciiTheme="minorHAnsi" w:hAnsiTheme="minorHAnsi" w:cstheme="minorHAnsi"/>
          <w:spacing w:val="-9"/>
          <w:position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600"/>
          <w:position w:val="11"/>
          <w:sz w:val="22"/>
          <w:szCs w:val="22"/>
        </w:rPr>
        <w:t>.</w:t>
      </w:r>
      <w:r w:rsidRPr="00193C8A">
        <w:rPr>
          <w:rFonts w:asciiTheme="minorHAnsi" w:hAnsiTheme="minorHAnsi" w:cstheme="minorHAnsi"/>
          <w:spacing w:val="-106"/>
          <w:w w:val="600"/>
          <w:position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294"/>
          <w:position w:val="11"/>
          <w:sz w:val="22"/>
          <w:szCs w:val="22"/>
        </w:rPr>
        <w:t xml:space="preserve">L       </w:t>
      </w:r>
      <w:r w:rsidRPr="00193C8A">
        <w:rPr>
          <w:rFonts w:asciiTheme="minorHAnsi" w:hAnsiTheme="minorHAnsi" w:cstheme="minorHAnsi"/>
          <w:spacing w:val="59"/>
          <w:w w:val="294"/>
          <w:position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294"/>
          <w:position w:val="11"/>
          <w:sz w:val="22"/>
          <w:szCs w:val="22"/>
        </w:rPr>
        <w:t>4</w:t>
      </w:r>
      <w:r w:rsidRPr="00193C8A">
        <w:rPr>
          <w:rFonts w:asciiTheme="minorHAnsi" w:hAnsiTheme="minorHAnsi" w:cstheme="minorHAnsi"/>
          <w:spacing w:val="-47"/>
          <w:w w:val="294"/>
          <w:position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-92"/>
          <w:w w:val="327"/>
          <w:position w:val="11"/>
          <w:sz w:val="22"/>
          <w:szCs w:val="22"/>
        </w:rPr>
        <w:t>4</w:t>
      </w:r>
      <w:r w:rsidRPr="00193C8A">
        <w:rPr>
          <w:rFonts w:asciiTheme="minorHAnsi" w:hAnsiTheme="minorHAnsi" w:cstheme="minorHAnsi"/>
          <w:spacing w:val="-113"/>
          <w:w w:val="156"/>
          <w:position w:val="-1"/>
          <w:sz w:val="22"/>
          <w:szCs w:val="22"/>
        </w:rPr>
        <w:t>.</w:t>
      </w:r>
      <w:r w:rsidRPr="00193C8A">
        <w:rPr>
          <w:rFonts w:asciiTheme="minorHAnsi" w:hAnsiTheme="minorHAnsi" w:cstheme="minorHAnsi"/>
          <w:w w:val="399"/>
          <w:position w:val="11"/>
          <w:sz w:val="22"/>
          <w:szCs w:val="22"/>
        </w:rPr>
        <w:t>.</w:t>
      </w:r>
      <w:r w:rsidRPr="00193C8A">
        <w:rPr>
          <w:rFonts w:asciiTheme="minorHAnsi" w:hAnsiTheme="minorHAnsi" w:cstheme="minorHAnsi"/>
          <w:spacing w:val="-129"/>
          <w:w w:val="399"/>
          <w:position w:val="11"/>
          <w:sz w:val="22"/>
          <w:szCs w:val="22"/>
        </w:rPr>
        <w:t>4</w:t>
      </w:r>
      <w:r w:rsidRPr="00193C8A">
        <w:rPr>
          <w:rFonts w:asciiTheme="minorHAnsi" w:hAnsiTheme="minorHAnsi" w:cstheme="minorHAnsi"/>
          <w:spacing w:val="-75"/>
          <w:w w:val="163"/>
          <w:position w:val="-1"/>
          <w:sz w:val="22"/>
          <w:szCs w:val="22"/>
        </w:rPr>
        <w:t>.</w:t>
      </w:r>
      <w:r w:rsidRPr="00193C8A">
        <w:rPr>
          <w:rFonts w:asciiTheme="minorHAnsi" w:hAnsiTheme="minorHAnsi" w:cstheme="minorHAnsi"/>
          <w:spacing w:val="-20"/>
          <w:w w:val="229"/>
          <w:position w:val="11"/>
          <w:sz w:val="22"/>
          <w:szCs w:val="22"/>
        </w:rPr>
        <w:t>4</w:t>
      </w:r>
      <w:r w:rsidRPr="00193C8A">
        <w:rPr>
          <w:rFonts w:asciiTheme="minorHAnsi" w:hAnsiTheme="minorHAnsi" w:cstheme="minorHAnsi"/>
          <w:w w:val="131"/>
          <w:position w:val="-1"/>
          <w:sz w:val="22"/>
          <w:szCs w:val="22"/>
        </w:rPr>
        <w:t>t</w:t>
      </w:r>
    </w:p>
    <w:p w14:paraId="5C4EEC4F" w14:textId="77777777" w:rsidR="004A7D30" w:rsidRPr="00193C8A" w:rsidRDefault="00193C8A">
      <w:pPr>
        <w:spacing w:line="540" w:lineRule="exact"/>
        <w:ind w:right="-142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eastAsia="Arial" w:hAnsiTheme="minorHAnsi" w:cstheme="minorHAnsi"/>
          <w:w w:val="17"/>
          <w:position w:val="-29"/>
          <w:sz w:val="22"/>
          <w:szCs w:val="22"/>
        </w:rPr>
        <w:t xml:space="preserve">.     </w:t>
      </w:r>
      <w:r w:rsidRPr="00193C8A">
        <w:rPr>
          <w:rFonts w:asciiTheme="minorHAnsi" w:eastAsia="Arial" w:hAnsiTheme="minorHAnsi" w:cstheme="minorHAnsi"/>
          <w:spacing w:val="9"/>
          <w:w w:val="17"/>
          <w:position w:val="-2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"/>
          <w:w w:val="34"/>
          <w:position w:val="-29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-188"/>
          <w:w w:val="62"/>
          <w:position w:val="-29"/>
          <w:sz w:val="22"/>
          <w:szCs w:val="22"/>
        </w:rPr>
        <w:t>=</w:t>
      </w:r>
      <w:r w:rsidRPr="00193C8A">
        <w:rPr>
          <w:rFonts w:asciiTheme="minorHAnsi" w:eastAsia="Arial" w:hAnsiTheme="minorHAnsi" w:cstheme="minorHAnsi"/>
          <w:w w:val="82"/>
          <w:position w:val="-1"/>
          <w:sz w:val="22"/>
          <w:szCs w:val="22"/>
        </w:rPr>
        <w:t>•</w:t>
      </w:r>
      <w:r w:rsidRPr="00193C8A">
        <w:rPr>
          <w:rFonts w:asciiTheme="minorHAnsi" w:eastAsia="Arial" w:hAnsiTheme="minorHAnsi" w:cstheme="minorHAnsi"/>
          <w:position w:val="-1"/>
          <w:sz w:val="22"/>
          <w:szCs w:val="22"/>
        </w:rPr>
        <w:t xml:space="preserve">  </w:t>
      </w:r>
      <w:r w:rsidRPr="00193C8A">
        <w:rPr>
          <w:rFonts w:asciiTheme="minorHAnsi" w:eastAsia="Arial" w:hAnsiTheme="minorHAnsi" w:cstheme="minorHAnsi"/>
          <w:spacing w:val="-11"/>
          <w:position w:val="-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9"/>
          <w:w w:val="172"/>
          <w:position w:val="-1"/>
          <w:sz w:val="22"/>
          <w:szCs w:val="22"/>
        </w:rPr>
        <w:t>£</w:t>
      </w:r>
      <w:r w:rsidRPr="00193C8A">
        <w:rPr>
          <w:rFonts w:asciiTheme="minorHAnsi" w:eastAsia="Arial" w:hAnsiTheme="minorHAnsi" w:cstheme="minorHAnsi"/>
          <w:spacing w:val="-143"/>
          <w:w w:val="70"/>
          <w:position w:val="-29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-19"/>
          <w:w w:val="189"/>
          <w:position w:val="-1"/>
          <w:sz w:val="22"/>
          <w:szCs w:val="22"/>
        </w:rPr>
        <w:t>«</w:t>
      </w:r>
      <w:r w:rsidRPr="00193C8A">
        <w:rPr>
          <w:rFonts w:asciiTheme="minorHAnsi" w:eastAsia="Arial" w:hAnsiTheme="minorHAnsi" w:cstheme="minorHAnsi"/>
          <w:spacing w:val="-225"/>
          <w:w w:val="122"/>
          <w:position w:val="-29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1"/>
          <w:w w:val="189"/>
          <w:position w:val="-1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-24"/>
          <w:w w:val="379"/>
          <w:position w:val="-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-68"/>
          <w:w w:val="53"/>
          <w:position w:val="-1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w w:val="132"/>
          <w:position w:val="-1"/>
          <w:sz w:val="22"/>
          <w:szCs w:val="22"/>
        </w:rPr>
        <w:t>w</w:t>
      </w:r>
    </w:p>
    <w:p w14:paraId="5ACC7AD9" w14:textId="77777777" w:rsidR="004A7D30" w:rsidRPr="00193C8A" w:rsidRDefault="00193C8A">
      <w:pPr>
        <w:spacing w:line="160" w:lineRule="exact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</w:p>
    <w:p w14:paraId="7191C31A" w14:textId="77777777" w:rsidR="004A7D30" w:rsidRPr="00193C8A" w:rsidRDefault="00193C8A">
      <w:pPr>
        <w:rPr>
          <w:rFonts w:asciiTheme="minorHAnsi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num="4" w:space="720" w:equalWidth="0">
            <w:col w:w="4655" w:space="2561"/>
            <w:col w:w="1754" w:space="2350"/>
            <w:col w:w="1017" w:space="1215"/>
            <w:col w:w="748"/>
          </w:cols>
        </w:sectPr>
      </w:pPr>
      <w:r w:rsidRPr="00193C8A">
        <w:rPr>
          <w:rFonts w:asciiTheme="minorHAnsi" w:hAnsiTheme="minorHAnsi" w:cstheme="minorHAnsi"/>
          <w:b/>
          <w:i/>
          <w:w w:val="144"/>
          <w:sz w:val="22"/>
          <w:szCs w:val="22"/>
        </w:rPr>
        <w:t>a</w:t>
      </w:r>
      <w:r w:rsidRPr="00193C8A">
        <w:rPr>
          <w:rFonts w:asciiTheme="minorHAnsi" w:hAnsiTheme="minorHAnsi" w:cstheme="minorHAnsi"/>
          <w:b/>
          <w:i/>
          <w:spacing w:val="1"/>
          <w:w w:val="92"/>
          <w:sz w:val="22"/>
          <w:szCs w:val="22"/>
        </w:rPr>
        <w:t>t</w:t>
      </w:r>
      <w:r w:rsidRPr="00193C8A">
        <w:rPr>
          <w:rFonts w:asciiTheme="minorHAnsi" w:hAnsiTheme="minorHAnsi" w:cstheme="minorHAnsi"/>
          <w:b/>
          <w:i/>
          <w:w w:val="178"/>
          <w:sz w:val="22"/>
          <w:szCs w:val="22"/>
        </w:rPr>
        <w:t>e</w:t>
      </w:r>
    </w:p>
    <w:p w14:paraId="7FF6A857" w14:textId="77777777" w:rsidR="004A7D30" w:rsidRPr="00193C8A" w:rsidRDefault="004A7D30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34A50106" w14:textId="77777777" w:rsidR="004A7D30" w:rsidRPr="00193C8A" w:rsidRDefault="00193C8A">
      <w:pPr>
        <w:ind w:left="146" w:right="-53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pacing w:val="-2"/>
          <w:w w:val="51"/>
          <w:sz w:val="22"/>
          <w:szCs w:val="22"/>
        </w:rPr>
        <w:t>?</w:t>
      </w:r>
      <w:r w:rsidRPr="00193C8A">
        <w:rPr>
          <w:rFonts w:asciiTheme="minorHAnsi" w:hAnsiTheme="minorHAnsi" w:cstheme="minorHAnsi"/>
          <w:w w:val="98"/>
          <w:sz w:val="22"/>
          <w:szCs w:val="22"/>
        </w:rPr>
        <w:t>:</w:t>
      </w:r>
      <w:r w:rsidRPr="00193C8A">
        <w:rPr>
          <w:rFonts w:asciiTheme="minorHAnsi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ne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ck </w:t>
      </w:r>
      <w:r w:rsidRPr="00193C8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gn</w:t>
      </w:r>
      <w:r w:rsidRPr="00193C8A">
        <w:rPr>
          <w:rFonts w:asciiTheme="minorHAnsi" w:eastAsia="Arial" w:hAnsiTheme="minorHAnsi" w:cstheme="minorHAnsi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4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ona</w:t>
      </w:r>
      <w:r w:rsidRPr="00193C8A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w w:val="103"/>
          <w:sz w:val="22"/>
          <w:szCs w:val="22"/>
        </w:rPr>
        <w:t>ok</w:t>
      </w:r>
      <w:r w:rsidRPr="00193C8A">
        <w:rPr>
          <w:rFonts w:asciiTheme="minorHAnsi" w:eastAsia="Arial" w:hAnsiTheme="minorHAnsi" w:cstheme="minorHAnsi"/>
          <w:spacing w:val="1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w w:val="126"/>
          <w:sz w:val="22"/>
          <w:szCs w:val="22"/>
        </w:rPr>
        <w:t>t</w:t>
      </w:r>
    </w:p>
    <w:p w14:paraId="392520EA" w14:textId="77777777" w:rsidR="004A7D30" w:rsidRPr="00193C8A" w:rsidRDefault="004A7D30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606C93C3" w14:textId="77777777" w:rsidR="004A7D30" w:rsidRPr="00193C8A" w:rsidRDefault="00193C8A">
      <w:pPr>
        <w:spacing w:line="160" w:lineRule="exact"/>
        <w:ind w:left="132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spacing w:val="2"/>
          <w:position w:val="-5"/>
          <w:sz w:val="22"/>
          <w:szCs w:val="22"/>
        </w:rPr>
        <w:t>:</w:t>
      </w:r>
      <w:r w:rsidRPr="00193C8A">
        <w:rPr>
          <w:rFonts w:asciiTheme="minorHAnsi" w:eastAsia="Arial" w:hAnsiTheme="minorHAnsi" w:cstheme="minorHAnsi"/>
          <w:position w:val="-5"/>
          <w:sz w:val="22"/>
          <w:szCs w:val="22"/>
        </w:rPr>
        <w:t xml:space="preserve">: </w:t>
      </w:r>
      <w:r w:rsidRPr="00193C8A">
        <w:rPr>
          <w:rFonts w:asciiTheme="minorHAnsi" w:eastAsia="Arial" w:hAnsiTheme="minorHAnsi" w:cstheme="minorHAnsi"/>
          <w:spacing w:val="2"/>
          <w:position w:val="-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5"/>
          <w:w w:val="90"/>
          <w:position w:val="-5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3"/>
          <w:w w:val="134"/>
          <w:position w:val="-5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106"/>
          <w:position w:val="-5"/>
          <w:sz w:val="22"/>
          <w:szCs w:val="22"/>
        </w:rPr>
        <w:t>rt</w:t>
      </w:r>
      <w:r w:rsidRPr="00193C8A">
        <w:rPr>
          <w:rFonts w:asciiTheme="minorHAnsi" w:eastAsia="Arial" w:hAnsiTheme="minorHAnsi" w:cstheme="minorHAnsi"/>
          <w:spacing w:val="7"/>
          <w:position w:val="-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position w:val="-5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position w:val="-5"/>
          <w:sz w:val="22"/>
          <w:szCs w:val="22"/>
        </w:rPr>
        <w:t xml:space="preserve">m </w:t>
      </w:r>
      <w:r w:rsidRPr="00193C8A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105"/>
          <w:position w:val="-5"/>
          <w:sz w:val="22"/>
          <w:szCs w:val="22"/>
        </w:rPr>
        <w:t>sc</w:t>
      </w:r>
      <w:r w:rsidRPr="00193C8A">
        <w:rPr>
          <w:rFonts w:asciiTheme="minorHAnsi" w:eastAsia="Arial" w:hAnsiTheme="minorHAnsi" w:cstheme="minorHAnsi"/>
          <w:spacing w:val="3"/>
          <w:w w:val="105"/>
          <w:position w:val="-5"/>
          <w:sz w:val="22"/>
          <w:szCs w:val="22"/>
        </w:rPr>
        <w:t>ra</w:t>
      </w:r>
      <w:r w:rsidRPr="00193C8A">
        <w:rPr>
          <w:rFonts w:asciiTheme="minorHAnsi" w:eastAsia="Arial" w:hAnsiTheme="minorHAnsi" w:cstheme="minorHAnsi"/>
          <w:spacing w:val="2"/>
          <w:w w:val="105"/>
          <w:position w:val="-5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105"/>
          <w:position w:val="-5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w w:val="105"/>
          <w:position w:val="-5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41"/>
          <w:w w:val="105"/>
          <w:position w:val="-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position w:val="-5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18"/>
          <w:position w:val="-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position w:val="-5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6"/>
          <w:position w:val="-5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oa</w:t>
      </w:r>
      <w:r w:rsidRPr="00193C8A">
        <w:rPr>
          <w:rFonts w:asciiTheme="minorHAnsi" w:eastAsia="Arial" w:hAnsiTheme="minorHAnsi" w:cstheme="minorHAnsi"/>
          <w:position w:val="-5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13"/>
          <w:position w:val="-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position w:val="-5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ou</w:t>
      </w:r>
      <w:r w:rsidRPr="00193C8A">
        <w:rPr>
          <w:rFonts w:asciiTheme="minorHAnsi" w:eastAsia="Arial" w:hAnsiTheme="minorHAnsi" w:cstheme="minorHAnsi"/>
          <w:position w:val="-5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8"/>
          <w:position w:val="-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7"/>
          <w:position w:val="-5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position w:val="-5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position w:val="-5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4"/>
          <w:w w:val="104"/>
          <w:position w:val="-5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7"/>
          <w:w w:val="111"/>
          <w:position w:val="-5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w w:val="92"/>
          <w:position w:val="-5"/>
          <w:sz w:val="22"/>
          <w:szCs w:val="22"/>
        </w:rPr>
        <w:t>e</w:t>
      </w:r>
    </w:p>
    <w:p w14:paraId="406D891D" w14:textId="77777777" w:rsidR="004A7D30" w:rsidRPr="00193C8A" w:rsidRDefault="00193C8A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</w:p>
    <w:p w14:paraId="4531FF3E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A19C1F8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93315C5" w14:textId="77777777" w:rsidR="004A7D30" w:rsidRPr="00193C8A" w:rsidRDefault="004A7D30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77D6F5C3" w14:textId="77777777" w:rsidR="004A7D30" w:rsidRPr="00193C8A" w:rsidRDefault="00193C8A">
      <w:pPr>
        <w:spacing w:line="80" w:lineRule="exact"/>
        <w:ind w:right="-35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w w:val="600"/>
          <w:position w:val="-2"/>
          <w:sz w:val="22"/>
          <w:szCs w:val="22"/>
        </w:rPr>
        <w:t xml:space="preserve">e   </w:t>
      </w:r>
      <w:r w:rsidRPr="00193C8A">
        <w:rPr>
          <w:rFonts w:asciiTheme="minorHAnsi" w:eastAsia="Arial" w:hAnsiTheme="minorHAnsi" w:cstheme="minorHAnsi"/>
          <w:spacing w:val="76"/>
          <w:w w:val="600"/>
          <w:position w:val="-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2"/>
          <w:w w:val="141"/>
          <w:position w:val="-2"/>
          <w:sz w:val="22"/>
          <w:szCs w:val="22"/>
        </w:rPr>
        <w:t>i</w:t>
      </w:r>
      <w:r w:rsidRPr="00193C8A">
        <w:rPr>
          <w:rFonts w:asciiTheme="minorHAnsi" w:hAnsiTheme="minorHAnsi" w:cstheme="minorHAnsi"/>
          <w:w w:val="234"/>
          <w:position w:val="-2"/>
          <w:sz w:val="22"/>
          <w:szCs w:val="22"/>
        </w:rPr>
        <w:t>d</w:t>
      </w:r>
      <w:r w:rsidRPr="00193C8A">
        <w:rPr>
          <w:rFonts w:asciiTheme="minorHAnsi" w:hAnsiTheme="minorHAnsi" w:cstheme="minorHAnsi"/>
          <w:position w:val="-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-4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289"/>
          <w:position w:val="-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-9"/>
          <w:w w:val="289"/>
          <w:position w:val="-2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308"/>
          <w:position w:val="-2"/>
          <w:sz w:val="22"/>
          <w:szCs w:val="22"/>
        </w:rPr>
        <w:t>.le</w:t>
      </w:r>
    </w:p>
    <w:p w14:paraId="0C9F39D2" w14:textId="77777777" w:rsidR="004A7D30" w:rsidRPr="00193C8A" w:rsidRDefault="00193C8A">
      <w:pPr>
        <w:spacing w:line="700" w:lineRule="exact"/>
        <w:rPr>
          <w:rFonts w:asciiTheme="minorHAnsi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num="3" w:space="720" w:equalWidth="0">
            <w:col w:w="5391" w:space="2843"/>
            <w:col w:w="1785" w:space="1273"/>
            <w:col w:w="3008"/>
          </w:cols>
        </w:sect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eastAsia="Arial" w:hAnsiTheme="minorHAnsi" w:cstheme="minorHAnsi"/>
          <w:w w:val="26"/>
          <w:position w:val="7"/>
          <w:sz w:val="22"/>
          <w:szCs w:val="22"/>
        </w:rPr>
        <w:t xml:space="preserve">~  </w:t>
      </w:r>
      <w:r w:rsidRPr="00193C8A">
        <w:rPr>
          <w:rFonts w:asciiTheme="minorHAnsi" w:eastAsia="Arial" w:hAnsiTheme="minorHAnsi" w:cstheme="minorHAnsi"/>
          <w:spacing w:val="20"/>
          <w:w w:val="26"/>
          <w:position w:val="7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-47"/>
          <w:w w:val="33"/>
          <w:position w:val="11"/>
          <w:sz w:val="22"/>
          <w:szCs w:val="22"/>
        </w:rPr>
        <w:t>-</w:t>
      </w:r>
      <w:r w:rsidRPr="00193C8A">
        <w:rPr>
          <w:rFonts w:asciiTheme="minorHAnsi" w:hAnsiTheme="minorHAnsi" w:cstheme="minorHAnsi"/>
          <w:emboss/>
          <w:w w:val="299"/>
          <w:sz w:val="22"/>
          <w:szCs w:val="22"/>
        </w:rPr>
        <w:t>-</w:t>
      </w:r>
    </w:p>
    <w:p w14:paraId="5379EA0E" w14:textId="77777777" w:rsidR="004A7D30" w:rsidRPr="00193C8A" w:rsidRDefault="00193C8A">
      <w:pPr>
        <w:spacing w:line="300" w:lineRule="exact"/>
        <w:jc w:val="right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spacing w:val="-132"/>
          <w:w w:val="154"/>
          <w:position w:val="1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-415"/>
          <w:w w:val="494"/>
          <w:position w:val="-2"/>
          <w:sz w:val="22"/>
          <w:szCs w:val="22"/>
        </w:rPr>
        <w:t>•</w:t>
      </w:r>
      <w:r w:rsidRPr="00193C8A">
        <w:rPr>
          <w:rFonts w:asciiTheme="minorHAnsi" w:eastAsia="Arial" w:hAnsiTheme="minorHAnsi" w:cstheme="minorHAnsi"/>
          <w:spacing w:val="-187"/>
          <w:w w:val="89"/>
          <w:position w:val="-5"/>
          <w:sz w:val="22"/>
          <w:szCs w:val="22"/>
        </w:rPr>
        <w:t>~</w:t>
      </w:r>
      <w:r w:rsidRPr="00193C8A">
        <w:rPr>
          <w:rFonts w:asciiTheme="minorHAnsi" w:eastAsia="Arial" w:hAnsiTheme="minorHAnsi" w:cstheme="minorHAnsi"/>
          <w:spacing w:val="-64"/>
          <w:w w:val="282"/>
          <w:position w:val="1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-1"/>
          <w:w w:val="54"/>
          <w:position w:val="-5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-250"/>
          <w:w w:val="282"/>
          <w:position w:val="1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15"/>
          <w:w w:val="54"/>
          <w:position w:val="-5"/>
          <w:sz w:val="22"/>
          <w:szCs w:val="22"/>
        </w:rPr>
        <w:t>-</w:t>
      </w:r>
      <w:r w:rsidRPr="00193C8A">
        <w:rPr>
          <w:rFonts w:asciiTheme="minorHAnsi" w:hAnsiTheme="minorHAnsi" w:cstheme="minorHAnsi"/>
          <w:w w:val="50"/>
          <w:position w:val="-5"/>
          <w:sz w:val="22"/>
          <w:szCs w:val="22"/>
        </w:rPr>
        <w:t>.......</w:t>
      </w:r>
      <w:r w:rsidRPr="00193C8A">
        <w:rPr>
          <w:rFonts w:asciiTheme="minorHAnsi" w:hAnsiTheme="minorHAnsi" w:cstheme="minorHAnsi"/>
          <w:spacing w:val="-5"/>
          <w:w w:val="50"/>
          <w:position w:val="-5"/>
          <w:sz w:val="22"/>
          <w:szCs w:val="22"/>
        </w:rPr>
        <w:t>.</w:t>
      </w:r>
      <w:r w:rsidRPr="00193C8A">
        <w:rPr>
          <w:rFonts w:asciiTheme="minorHAnsi" w:hAnsiTheme="minorHAnsi" w:cstheme="minorHAnsi"/>
          <w:w w:val="46"/>
          <w:position w:val="-5"/>
          <w:sz w:val="22"/>
          <w:szCs w:val="22"/>
        </w:rPr>
        <w:t>..</w:t>
      </w:r>
    </w:p>
    <w:p w14:paraId="071500D8" w14:textId="77777777" w:rsidR="004A7D30" w:rsidRPr="00193C8A" w:rsidRDefault="00193C8A">
      <w:pPr>
        <w:spacing w:before="17"/>
        <w:ind w:right="-38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eastAsia="Arial" w:hAnsiTheme="minorHAnsi" w:cstheme="minorHAnsi"/>
          <w:w w:val="600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-171"/>
          <w:w w:val="60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286"/>
          <w:sz w:val="22"/>
          <w:szCs w:val="22"/>
        </w:rPr>
        <w:t>ad</w:t>
      </w:r>
      <w:r w:rsidRPr="00193C8A">
        <w:rPr>
          <w:rFonts w:asciiTheme="minorHAnsi" w:eastAsia="Arial" w:hAnsiTheme="minorHAnsi" w:cstheme="minorHAnsi"/>
          <w:spacing w:val="-69"/>
          <w:w w:val="28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600"/>
          <w:sz w:val="22"/>
          <w:szCs w:val="22"/>
        </w:rPr>
        <w:t>·</w:t>
      </w:r>
      <w:r w:rsidRPr="00193C8A">
        <w:rPr>
          <w:rFonts w:asciiTheme="minorHAnsi" w:eastAsia="Arial" w:hAnsiTheme="minorHAnsi" w:cstheme="minorHAnsi"/>
          <w:spacing w:val="-179"/>
          <w:w w:val="60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600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-178"/>
          <w:w w:val="60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212"/>
          <w:sz w:val="22"/>
          <w:szCs w:val="22"/>
        </w:rPr>
        <w:t>=</w:t>
      </w:r>
    </w:p>
    <w:p w14:paraId="4BCE0535" w14:textId="77777777" w:rsidR="004A7D30" w:rsidRPr="00193C8A" w:rsidRDefault="00193C8A">
      <w:pPr>
        <w:spacing w:line="140" w:lineRule="exact"/>
        <w:rPr>
          <w:rFonts w:asciiTheme="minorHAnsi" w:eastAsia="Arial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num="3" w:space="720" w:equalWidth="0">
            <w:col w:w="9004" w:space="762"/>
            <w:col w:w="1666" w:space="1690"/>
            <w:col w:w="1178"/>
          </w:cols>
        </w:sect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hAnsiTheme="minorHAnsi" w:cstheme="minorHAnsi"/>
          <w:spacing w:val="2"/>
          <w:w w:val="206"/>
          <w:sz w:val="22"/>
          <w:szCs w:val="22"/>
        </w:rPr>
        <w:t>+</w:t>
      </w:r>
      <w:r w:rsidRPr="00193C8A">
        <w:rPr>
          <w:rFonts w:asciiTheme="minorHAnsi" w:hAnsiTheme="minorHAnsi" w:cstheme="minorHAnsi"/>
          <w:b/>
          <w:w w:val="251"/>
          <w:sz w:val="22"/>
          <w:szCs w:val="22"/>
        </w:rPr>
        <w:t>.</w:t>
      </w:r>
      <w:r w:rsidRPr="00193C8A">
        <w:rPr>
          <w:rFonts w:asciiTheme="minorHAnsi" w:hAnsiTheme="minorHAnsi" w:cstheme="minorHAnsi"/>
          <w:b/>
          <w:spacing w:val="-19"/>
          <w:w w:val="251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w w:val="467"/>
          <w:sz w:val="22"/>
          <w:szCs w:val="22"/>
        </w:rPr>
        <w:t>.</w:t>
      </w:r>
      <w:r w:rsidRPr="00193C8A">
        <w:rPr>
          <w:rFonts w:asciiTheme="minorHAnsi" w:eastAsia="Arial" w:hAnsiTheme="minorHAnsi" w:cstheme="minorHAnsi"/>
          <w:spacing w:val="-23"/>
          <w:w w:val="467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600"/>
          <w:sz w:val="22"/>
          <w:szCs w:val="22"/>
        </w:rPr>
        <w:t>i</w:t>
      </w:r>
    </w:p>
    <w:p w14:paraId="39AA9892" w14:textId="77777777" w:rsidR="004A7D30" w:rsidRPr="00193C8A" w:rsidRDefault="00193C8A">
      <w:pPr>
        <w:spacing w:line="720" w:lineRule="exact"/>
        <w:ind w:left="1826" w:right="-236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b/>
          <w:w w:val="226"/>
          <w:position w:val="-58"/>
          <w:sz w:val="22"/>
          <w:szCs w:val="22"/>
        </w:rPr>
        <w:t>«</w:t>
      </w:r>
      <w:r w:rsidRPr="00193C8A">
        <w:rPr>
          <w:rFonts w:asciiTheme="minorHAnsi" w:hAnsiTheme="minorHAnsi" w:cstheme="minorHAnsi"/>
          <w:b/>
          <w:w w:val="89"/>
          <w:position w:val="-58"/>
          <w:sz w:val="22"/>
          <w:szCs w:val="22"/>
        </w:rPr>
        <w:t>La.</w:t>
      </w:r>
    </w:p>
    <w:p w14:paraId="60ABFC78" w14:textId="77777777" w:rsidR="004A7D30" w:rsidRPr="00193C8A" w:rsidRDefault="00193C8A">
      <w:pPr>
        <w:spacing w:before="56" w:line="60" w:lineRule="exact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eastAsia="Arial" w:hAnsiTheme="minorHAnsi" w:cstheme="minorHAnsi"/>
          <w:w w:val="600"/>
          <w:position w:val="-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-89"/>
          <w:w w:val="600"/>
          <w:position w:val="-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600"/>
          <w:position w:val="-1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-73"/>
          <w:w w:val="600"/>
          <w:position w:val="-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600"/>
          <w:position w:val="-1"/>
          <w:sz w:val="22"/>
          <w:szCs w:val="22"/>
        </w:rPr>
        <w:t>"</w:t>
      </w:r>
    </w:p>
    <w:p w14:paraId="410162DB" w14:textId="77777777" w:rsidR="004A7D30" w:rsidRPr="00193C8A" w:rsidRDefault="00193C8A">
      <w:pPr>
        <w:spacing w:line="100" w:lineRule="exact"/>
        <w:ind w:left="1291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b/>
          <w:w w:val="85"/>
          <w:sz w:val="22"/>
          <w:szCs w:val="22"/>
        </w:rPr>
        <w:t>Chert</w:t>
      </w:r>
      <w:r w:rsidRPr="00193C8A">
        <w:rPr>
          <w:rFonts w:asciiTheme="minorHAnsi" w:eastAsia="Arial" w:hAnsiTheme="minorHAnsi" w:cstheme="minorHAnsi"/>
          <w:b/>
          <w:spacing w:val="3"/>
          <w:w w:val="85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spacing w:val="4"/>
          <w:w w:val="106"/>
          <w:sz w:val="22"/>
          <w:szCs w:val="22"/>
        </w:rPr>
        <w:t>J</w:t>
      </w:r>
      <w:r w:rsidRPr="00193C8A">
        <w:rPr>
          <w:rFonts w:asciiTheme="minorHAnsi" w:hAnsiTheme="minorHAnsi" w:cstheme="minorHAnsi"/>
          <w:b/>
          <w:w w:val="101"/>
          <w:sz w:val="22"/>
          <w:szCs w:val="22"/>
        </w:rPr>
        <w:t>o</w:t>
      </w:r>
      <w:r w:rsidRPr="00193C8A">
        <w:rPr>
          <w:rFonts w:asciiTheme="minorHAnsi" w:hAnsiTheme="minorHAnsi" w:cstheme="minorHAnsi"/>
          <w:b/>
          <w:spacing w:val="6"/>
          <w:w w:val="101"/>
          <w:sz w:val="22"/>
          <w:szCs w:val="22"/>
        </w:rPr>
        <w:t>h</w:t>
      </w:r>
      <w:r w:rsidRPr="00193C8A">
        <w:rPr>
          <w:rFonts w:asciiTheme="minorHAnsi" w:hAnsiTheme="minorHAnsi" w:cstheme="minorHAnsi"/>
          <w:b/>
          <w:w w:val="104"/>
          <w:sz w:val="22"/>
          <w:szCs w:val="22"/>
        </w:rPr>
        <w:t>nson</w:t>
      </w:r>
    </w:p>
    <w:p w14:paraId="6D3A4E89" w14:textId="77777777" w:rsidR="004A7D30" w:rsidRPr="00193C8A" w:rsidRDefault="004A7D30">
      <w:pPr>
        <w:spacing w:before="9" w:line="180" w:lineRule="exact"/>
        <w:rPr>
          <w:rFonts w:asciiTheme="minorHAnsi" w:hAnsiTheme="minorHAnsi" w:cstheme="minorHAnsi"/>
          <w:sz w:val="22"/>
          <w:szCs w:val="22"/>
        </w:rPr>
      </w:pPr>
    </w:p>
    <w:p w14:paraId="70E3DBF2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079CE9E" w14:textId="77777777" w:rsidR="004A7D30" w:rsidRPr="00193C8A" w:rsidRDefault="00193C8A">
      <w:pPr>
        <w:spacing w:line="80" w:lineRule="exact"/>
        <w:ind w:left="1747"/>
        <w:rPr>
          <w:rFonts w:asciiTheme="minorHAnsi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num="2" w:space="720" w:equalWidth="0">
            <w:col w:w="5269" w:space="3071"/>
            <w:col w:w="5960"/>
          </w:cols>
        </w:sectPr>
      </w:pPr>
      <w:r w:rsidRPr="00193C8A">
        <w:rPr>
          <w:rFonts w:asciiTheme="minorHAnsi" w:hAnsiTheme="minorHAnsi" w:cstheme="minorHAnsi"/>
          <w:spacing w:val="-19"/>
          <w:w w:val="600"/>
          <w:position w:val="-1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-37"/>
          <w:w w:val="600"/>
          <w:position w:val="-1"/>
          <w:sz w:val="22"/>
          <w:szCs w:val="22"/>
        </w:rPr>
        <w:t>.</w:t>
      </w:r>
      <w:r w:rsidRPr="00193C8A">
        <w:rPr>
          <w:rFonts w:asciiTheme="minorHAnsi" w:hAnsiTheme="minorHAnsi" w:cstheme="minorHAnsi"/>
          <w:spacing w:val="-26"/>
          <w:w w:val="600"/>
          <w:position w:val="-1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-15"/>
          <w:w w:val="587"/>
          <w:position w:val="-1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594"/>
          <w:position w:val="-1"/>
          <w:sz w:val="22"/>
          <w:szCs w:val="22"/>
        </w:rPr>
        <w:t>..</w:t>
      </w:r>
      <w:r w:rsidRPr="00193C8A">
        <w:rPr>
          <w:rFonts w:asciiTheme="minorHAnsi" w:hAnsiTheme="minorHAnsi" w:cstheme="minorHAnsi"/>
          <w:spacing w:val="-29"/>
          <w:w w:val="594"/>
          <w:position w:val="-1"/>
          <w:sz w:val="22"/>
          <w:szCs w:val="22"/>
        </w:rPr>
        <w:t>f</w:t>
      </w:r>
      <w:r w:rsidRPr="00193C8A">
        <w:rPr>
          <w:rFonts w:asciiTheme="minorHAnsi" w:hAnsiTheme="minorHAnsi" w:cstheme="minorHAnsi"/>
          <w:w w:val="247"/>
          <w:position w:val="-1"/>
          <w:sz w:val="22"/>
          <w:szCs w:val="22"/>
        </w:rPr>
        <w:t>l.g</w:t>
      </w:r>
      <w:r w:rsidRPr="00193C8A">
        <w:rPr>
          <w:rFonts w:asciiTheme="minorHAnsi" w:hAnsiTheme="minorHAnsi" w:cstheme="minorHAnsi"/>
          <w:spacing w:val="-19"/>
          <w:w w:val="247"/>
          <w:position w:val="-1"/>
          <w:sz w:val="22"/>
          <w:szCs w:val="22"/>
        </w:rPr>
        <w:t>r</w:t>
      </w:r>
      <w:r w:rsidRPr="00193C8A">
        <w:rPr>
          <w:rFonts w:asciiTheme="minorHAnsi" w:hAnsiTheme="minorHAnsi" w:cstheme="minorHAnsi"/>
          <w:w w:val="285"/>
          <w:position w:val="-1"/>
          <w:sz w:val="22"/>
          <w:szCs w:val="22"/>
        </w:rPr>
        <w:t>.</w:t>
      </w:r>
    </w:p>
    <w:p w14:paraId="0BF87F69" w14:textId="77777777" w:rsidR="004A7D30" w:rsidRPr="00193C8A" w:rsidRDefault="004A7D30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573C83EF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79E48C8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E5AFC25" w14:textId="77777777" w:rsidR="004A7D30" w:rsidRPr="00193C8A" w:rsidRDefault="00193C8A">
      <w:pPr>
        <w:ind w:left="2604" w:right="-44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-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>re</w:t>
      </w:r>
      <w:r w:rsidRPr="00193C8A">
        <w:rPr>
          <w:rFonts w:asciiTheme="minorHAnsi" w:eastAsia="Arial" w:hAnsiTheme="minorHAnsi" w:cstheme="minorHAnsi"/>
          <w:spacing w:val="-1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z w:val="22"/>
          <w:szCs w:val="22"/>
        </w:rPr>
        <w:t>dy</w:t>
      </w:r>
      <w:r w:rsidRPr="00193C8A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ha</w:t>
      </w:r>
      <w:r w:rsidRPr="00193C8A">
        <w:rPr>
          <w:rFonts w:asciiTheme="minorHAnsi" w:eastAsia="Arial" w:hAnsiTheme="minorHAnsi" w:cstheme="minorHAnsi"/>
          <w:spacing w:val="-1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1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an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-1"/>
          <w:w w:val="115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-1"/>
          <w:w w:val="109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w w:val="10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-1"/>
          <w:w w:val="103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-2"/>
          <w:w w:val="10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?</w:t>
      </w:r>
    </w:p>
    <w:p w14:paraId="2387E8F7" w14:textId="77777777" w:rsidR="004A7D30" w:rsidRPr="00193C8A" w:rsidRDefault="00193C8A">
      <w:pPr>
        <w:spacing w:line="100" w:lineRule="exact"/>
        <w:ind w:left="-28" w:right="4323"/>
        <w:jc w:val="center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hAnsiTheme="minorHAnsi" w:cstheme="minorHAnsi"/>
          <w:w w:val="164"/>
          <w:sz w:val="22"/>
          <w:szCs w:val="22"/>
        </w:rPr>
        <w:t>«t</w:t>
      </w:r>
      <w:r w:rsidRPr="00193C8A">
        <w:rPr>
          <w:rFonts w:asciiTheme="minorHAnsi" w:hAnsiTheme="minorHAnsi" w:cstheme="minorHAnsi"/>
          <w:spacing w:val="5"/>
          <w:w w:val="164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419"/>
          <w:sz w:val="22"/>
          <w:szCs w:val="22"/>
        </w:rPr>
        <w:t>r</w:t>
      </w:r>
    </w:p>
    <w:p w14:paraId="3001172F" w14:textId="77777777" w:rsidR="004A7D30" w:rsidRPr="00193C8A" w:rsidRDefault="00193C8A">
      <w:pPr>
        <w:spacing w:before="52" w:line="120" w:lineRule="atLeast"/>
        <w:ind w:left="197" w:right="3383" w:hanging="197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w w:val="164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w w:val="164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w w:val="600"/>
          <w:sz w:val="22"/>
          <w:szCs w:val="22"/>
        </w:rPr>
        <w:t xml:space="preserve">d </w:t>
      </w:r>
      <w:r w:rsidRPr="00193C8A">
        <w:rPr>
          <w:rFonts w:asciiTheme="minorHAnsi" w:eastAsia="Arial" w:hAnsiTheme="minorHAnsi" w:cstheme="minorHAnsi"/>
          <w:w w:val="258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-4"/>
          <w:w w:val="258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-7"/>
          <w:w w:val="600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w w:val="600"/>
          <w:sz w:val="22"/>
          <w:szCs w:val="22"/>
        </w:rPr>
        <w:t>i</w:t>
      </w:r>
    </w:p>
    <w:p w14:paraId="34E33C8B" w14:textId="77777777" w:rsidR="004A7D30" w:rsidRPr="00193C8A" w:rsidRDefault="00193C8A">
      <w:pPr>
        <w:spacing w:line="80" w:lineRule="exact"/>
        <w:ind w:left="197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w w:val="301"/>
          <w:sz w:val="22"/>
          <w:szCs w:val="22"/>
        </w:rPr>
        <w:t>t</w:t>
      </w:r>
    </w:p>
    <w:p w14:paraId="0C966B81" w14:textId="77777777" w:rsidR="004A7D30" w:rsidRPr="00193C8A" w:rsidRDefault="00193C8A">
      <w:pPr>
        <w:spacing w:line="60" w:lineRule="exact"/>
        <w:ind w:left="192"/>
        <w:rPr>
          <w:rFonts w:asciiTheme="minorHAnsi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num="2" w:space="720" w:equalWidth="0">
            <w:col w:w="4506" w:space="5121"/>
            <w:col w:w="4673"/>
          </w:cols>
        </w:sectPr>
      </w:pPr>
      <w:r w:rsidRPr="00193C8A">
        <w:rPr>
          <w:rFonts w:asciiTheme="minorHAnsi" w:hAnsiTheme="minorHAnsi" w:cstheme="minorHAnsi"/>
          <w:w w:val="562"/>
          <w:sz w:val="22"/>
          <w:szCs w:val="22"/>
        </w:rPr>
        <w:t>L</w:t>
      </w:r>
      <w:r w:rsidRPr="00193C8A">
        <w:rPr>
          <w:rFonts w:asciiTheme="minorHAnsi" w:hAnsiTheme="minorHAnsi" w:cstheme="minorHAnsi"/>
          <w:spacing w:val="-98"/>
          <w:w w:val="56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251"/>
          <w:sz w:val="22"/>
          <w:szCs w:val="22"/>
        </w:rPr>
        <w:t>o</w:t>
      </w:r>
    </w:p>
    <w:p w14:paraId="01A6E086" w14:textId="77777777" w:rsidR="004A7D30" w:rsidRPr="00193C8A" w:rsidRDefault="004A7D30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space="720"/>
        </w:sectPr>
      </w:pPr>
    </w:p>
    <w:p w14:paraId="7A00320B" w14:textId="77777777" w:rsidR="004A7D30" w:rsidRPr="00193C8A" w:rsidRDefault="004A7D30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748CC721" w14:textId="77777777" w:rsidR="004A7D30" w:rsidRPr="00193C8A" w:rsidRDefault="00193C8A">
      <w:pPr>
        <w:ind w:left="451" w:right="503"/>
        <w:jc w:val="center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pict w14:anchorId="4C4B9909">
          <v:shape id="_x0000_s1028" type="#_x0000_t202" style="position:absolute;left:0;text-align:left;margin-left:50.15pt;margin-top:6.8pt;width:37.55pt;height:37pt;z-index:-251657216;mso-position-horizontal-relative:page" filled="f" stroked="f">
            <v:textbox inset="0,0,0,0">
              <w:txbxContent>
                <w:p w14:paraId="3AE6B43E" w14:textId="77777777" w:rsidR="004A7D30" w:rsidRDefault="00193C8A">
                  <w:pPr>
                    <w:spacing w:line="740" w:lineRule="exact"/>
                    <w:ind w:right="-131"/>
                    <w:rPr>
                      <w:sz w:val="74"/>
                      <w:szCs w:val="74"/>
                    </w:rPr>
                  </w:pPr>
                  <w:r>
                    <w:rPr>
                      <w:color w:val="7C90AA"/>
                      <w:spacing w:val="-118"/>
                      <w:w w:val="79"/>
                      <w:sz w:val="74"/>
                      <w:szCs w:val="74"/>
                    </w:rPr>
                    <w:t>·</w:t>
                  </w:r>
                  <w:r>
                    <w:rPr>
                      <w:color w:val="909091"/>
                      <w:spacing w:val="-34"/>
                      <w:w w:val="117"/>
                      <w:sz w:val="74"/>
                      <w:szCs w:val="74"/>
                    </w:rPr>
                    <w:t>#</w:t>
                  </w:r>
                  <w:r>
                    <w:rPr>
                      <w:color w:val="44566B"/>
                      <w:w w:val="84"/>
                      <w:sz w:val="74"/>
                      <w:szCs w:val="74"/>
                    </w:rPr>
                    <w:t>a</w:t>
                  </w:r>
                </w:p>
              </w:txbxContent>
            </v:textbox>
            <w10:wrap anchorx="page"/>
          </v:shape>
        </w:pict>
      </w:r>
      <w:r w:rsidRPr="00193C8A">
        <w:rPr>
          <w:rFonts w:asciiTheme="minorHAnsi" w:hAnsiTheme="minorHAnsi" w:cstheme="minorHAnsi"/>
          <w:b/>
          <w:w w:val="238"/>
          <w:sz w:val="22"/>
          <w:szCs w:val="22"/>
        </w:rPr>
        <w:t>z</w:t>
      </w:r>
    </w:p>
    <w:p w14:paraId="57C04163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5994B4F" w14:textId="77777777" w:rsidR="004A7D30" w:rsidRPr="00193C8A" w:rsidRDefault="004A7D30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64EACF18" w14:textId="77777777" w:rsidR="004A7D30" w:rsidRPr="00193C8A" w:rsidRDefault="00193C8A">
      <w:pPr>
        <w:ind w:left="252" w:right="-44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b/>
          <w:spacing w:val="1"/>
          <w:w w:val="82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w w:val="61"/>
          <w:sz w:val="22"/>
          <w:szCs w:val="22"/>
        </w:rPr>
        <w:t>ulti</w:t>
      </w:r>
      <w:r w:rsidRPr="00193C8A">
        <w:rPr>
          <w:rFonts w:asciiTheme="minorHAnsi" w:eastAsia="Arial" w:hAnsiTheme="minorHAnsi" w:cstheme="minorHAnsi"/>
          <w:b/>
          <w:spacing w:val="1"/>
          <w:w w:val="61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b/>
          <w:w w:val="144"/>
          <w:sz w:val="22"/>
          <w:szCs w:val="22"/>
        </w:rPr>
        <w:t>le</w:t>
      </w:r>
      <w:r w:rsidRPr="00193C8A">
        <w:rPr>
          <w:rFonts w:asciiTheme="minorHAnsi" w:eastAsia="Arial" w:hAnsiTheme="minorHAnsi" w:cstheme="minorHAnsi"/>
          <w:b/>
          <w:spacing w:val="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w w:val="79"/>
          <w:sz w:val="22"/>
          <w:szCs w:val="22"/>
        </w:rPr>
        <w:t>For</w:t>
      </w:r>
      <w:r w:rsidRPr="00193C8A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w w:val="89"/>
          <w:sz w:val="22"/>
          <w:szCs w:val="22"/>
        </w:rPr>
        <w:t>ats</w:t>
      </w:r>
    </w:p>
    <w:p w14:paraId="1F17AACE" w14:textId="77777777" w:rsidR="004A7D30" w:rsidRPr="00193C8A" w:rsidRDefault="00193C8A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</w:p>
    <w:p w14:paraId="6A006791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C921180" w14:textId="77777777" w:rsidR="004A7D30" w:rsidRPr="00193C8A" w:rsidRDefault="00193C8A">
      <w:pPr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w w:val="180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-11"/>
          <w:w w:val="180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-4"/>
          <w:w w:val="153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62"/>
          <w:sz w:val="22"/>
          <w:szCs w:val="22"/>
        </w:rPr>
        <w:t>u</w:t>
      </w:r>
    </w:p>
    <w:p w14:paraId="7AB61D95" w14:textId="77777777" w:rsidR="004A7D30" w:rsidRPr="00193C8A" w:rsidRDefault="00193C8A">
      <w:pPr>
        <w:spacing w:before="6"/>
        <w:ind w:left="149" w:right="-47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b/>
          <w:spacing w:val="4"/>
          <w:w w:val="79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b/>
          <w:w w:val="79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b/>
          <w:spacing w:val="-7"/>
          <w:w w:val="7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1"/>
          <w:w w:val="79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w w:val="79"/>
          <w:sz w:val="22"/>
          <w:szCs w:val="22"/>
        </w:rPr>
        <w:t>ore</w:t>
      </w:r>
      <w:r w:rsidRPr="00193C8A">
        <w:rPr>
          <w:rFonts w:asciiTheme="minorHAnsi" w:eastAsia="Arial" w:hAnsiTheme="minorHAnsi" w:cstheme="minorHAnsi"/>
          <w:b/>
          <w:spacing w:val="18"/>
          <w:w w:val="7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w w:val="79"/>
          <w:sz w:val="22"/>
          <w:szCs w:val="22"/>
        </w:rPr>
        <w:t xml:space="preserve">Writer's </w:t>
      </w:r>
      <w:r w:rsidRPr="00193C8A">
        <w:rPr>
          <w:rFonts w:asciiTheme="minorHAnsi" w:eastAsia="Arial" w:hAnsiTheme="minorHAnsi" w:cstheme="minorHAnsi"/>
          <w:b/>
          <w:spacing w:val="7"/>
          <w:w w:val="7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w w:val="63"/>
          <w:sz w:val="22"/>
          <w:szCs w:val="22"/>
        </w:rPr>
        <w:t>Bl</w:t>
      </w:r>
      <w:r w:rsidRPr="00193C8A">
        <w:rPr>
          <w:rFonts w:asciiTheme="minorHAnsi" w:eastAsia="Arial" w:hAnsiTheme="minorHAnsi" w:cstheme="minorHAnsi"/>
          <w:b/>
          <w:w w:val="88"/>
          <w:sz w:val="22"/>
          <w:szCs w:val="22"/>
        </w:rPr>
        <w:t>ock</w:t>
      </w:r>
    </w:p>
    <w:p w14:paraId="3799E546" w14:textId="77777777" w:rsidR="004A7D30" w:rsidRPr="00193C8A" w:rsidRDefault="00193C8A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</w:p>
    <w:p w14:paraId="25FD89EB" w14:textId="77777777" w:rsidR="004A7D30" w:rsidRPr="00193C8A" w:rsidRDefault="00193C8A">
      <w:pPr>
        <w:spacing w:line="440" w:lineRule="exact"/>
        <w:ind w:left="475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b/>
          <w:w w:val="175"/>
          <w:position w:val="-5"/>
          <w:sz w:val="22"/>
          <w:szCs w:val="22"/>
        </w:rPr>
        <w:t>6</w:t>
      </w:r>
    </w:p>
    <w:p w14:paraId="0AA0CDE6" w14:textId="77777777" w:rsidR="004A7D30" w:rsidRPr="00193C8A" w:rsidRDefault="00193C8A">
      <w:pPr>
        <w:spacing w:line="460" w:lineRule="exact"/>
        <w:ind w:right="-98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b/>
          <w:spacing w:val="-4"/>
          <w:w w:val="82"/>
          <w:position w:val="2"/>
          <w:sz w:val="22"/>
          <w:szCs w:val="22"/>
        </w:rPr>
        <w:t>O</w:t>
      </w:r>
      <w:r w:rsidRPr="00193C8A">
        <w:rPr>
          <w:rFonts w:asciiTheme="minorHAnsi" w:hAnsiTheme="minorHAnsi" w:cstheme="minorHAnsi"/>
          <w:b/>
          <w:w w:val="92"/>
          <w:position w:val="2"/>
          <w:sz w:val="22"/>
          <w:szCs w:val="22"/>
        </w:rPr>
        <w:t>ne</w:t>
      </w:r>
      <w:r w:rsidRPr="00193C8A">
        <w:rPr>
          <w:rFonts w:asciiTheme="minorHAnsi" w:hAnsiTheme="minorHAnsi" w:cstheme="minorHAnsi"/>
          <w:b/>
          <w:spacing w:val="-38"/>
          <w:w w:val="92"/>
          <w:position w:val="2"/>
          <w:sz w:val="22"/>
          <w:szCs w:val="22"/>
        </w:rPr>
        <w:t>-</w:t>
      </w:r>
      <w:r w:rsidRPr="00193C8A">
        <w:rPr>
          <w:rFonts w:asciiTheme="minorHAnsi" w:hAnsiTheme="minorHAnsi" w:cstheme="minorHAnsi"/>
          <w:b/>
          <w:w w:val="86"/>
          <w:position w:val="2"/>
          <w:sz w:val="22"/>
          <w:szCs w:val="22"/>
        </w:rPr>
        <w:t>C</w:t>
      </w:r>
      <w:r w:rsidRPr="00193C8A">
        <w:rPr>
          <w:rFonts w:asciiTheme="minorHAnsi" w:hAnsiTheme="minorHAnsi" w:cstheme="minorHAnsi"/>
          <w:b/>
          <w:spacing w:val="-6"/>
          <w:w w:val="86"/>
          <w:position w:val="2"/>
          <w:sz w:val="22"/>
          <w:szCs w:val="22"/>
        </w:rPr>
        <w:t>l</w:t>
      </w:r>
      <w:r w:rsidRPr="00193C8A">
        <w:rPr>
          <w:rFonts w:asciiTheme="minorHAnsi" w:hAnsiTheme="minorHAnsi" w:cstheme="minorHAnsi"/>
          <w:b/>
          <w:spacing w:val="-30"/>
          <w:w w:val="80"/>
          <w:position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-234"/>
          <w:w w:val="266"/>
          <w:position w:val="1"/>
          <w:sz w:val="22"/>
          <w:szCs w:val="22"/>
        </w:rPr>
        <w:t>'</w:t>
      </w:r>
      <w:r w:rsidRPr="00193C8A">
        <w:rPr>
          <w:rFonts w:asciiTheme="minorHAnsi" w:hAnsiTheme="minorHAnsi" w:cstheme="minorHAnsi"/>
          <w:b/>
          <w:w w:val="86"/>
          <w:position w:val="2"/>
          <w:sz w:val="22"/>
          <w:szCs w:val="22"/>
        </w:rPr>
        <w:t>ck</w:t>
      </w:r>
      <w:r w:rsidRPr="00193C8A">
        <w:rPr>
          <w:rFonts w:asciiTheme="minorHAnsi" w:hAnsiTheme="minorHAnsi" w:cstheme="minorHAnsi"/>
          <w:b/>
          <w:spacing w:val="-3"/>
          <w:position w:val="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w w:val="86"/>
          <w:position w:val="2"/>
          <w:sz w:val="22"/>
          <w:szCs w:val="22"/>
        </w:rPr>
        <w:t>Desi</w:t>
      </w:r>
      <w:r w:rsidRPr="00193C8A">
        <w:rPr>
          <w:rFonts w:asciiTheme="minorHAnsi" w:hAnsiTheme="minorHAnsi" w:cstheme="minorHAnsi"/>
          <w:b/>
          <w:spacing w:val="-12"/>
          <w:w w:val="86"/>
          <w:position w:val="2"/>
          <w:sz w:val="22"/>
          <w:szCs w:val="22"/>
        </w:rPr>
        <w:t>g</w:t>
      </w:r>
      <w:r w:rsidRPr="00193C8A">
        <w:rPr>
          <w:rFonts w:asciiTheme="minorHAnsi" w:hAnsiTheme="minorHAnsi" w:cstheme="minorHAnsi"/>
          <w:b/>
          <w:w w:val="175"/>
          <w:position w:val="2"/>
          <w:sz w:val="22"/>
          <w:szCs w:val="22"/>
        </w:rPr>
        <w:t>ns</w:t>
      </w:r>
    </w:p>
    <w:p w14:paraId="560795A5" w14:textId="77777777" w:rsidR="004A7D30" w:rsidRPr="00193C8A" w:rsidRDefault="00193C8A">
      <w:pPr>
        <w:spacing w:before="44"/>
        <w:ind w:left="211" w:right="3307"/>
        <w:jc w:val="center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hAnsiTheme="minorHAnsi" w:cstheme="minorHAnsi"/>
          <w:spacing w:val="-13"/>
          <w:w w:val="600"/>
          <w:sz w:val="22"/>
          <w:szCs w:val="22"/>
        </w:rPr>
        <w:t>t</w:t>
      </w:r>
      <w:r w:rsidRPr="00193C8A">
        <w:rPr>
          <w:rFonts w:asciiTheme="minorHAnsi" w:hAnsiTheme="minorHAnsi" w:cstheme="minorHAnsi"/>
          <w:w w:val="191"/>
          <w:sz w:val="22"/>
          <w:szCs w:val="22"/>
        </w:rPr>
        <w:t>or</w:t>
      </w:r>
      <w:r w:rsidRPr="00193C8A">
        <w:rPr>
          <w:rFonts w:asciiTheme="minorHAnsi" w:hAnsiTheme="minorHAnsi" w:cstheme="minorHAnsi"/>
          <w:spacing w:val="-8"/>
          <w:w w:val="191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-5"/>
          <w:w w:val="562"/>
          <w:sz w:val="22"/>
          <w:szCs w:val="22"/>
        </w:rPr>
        <w:t>.</w:t>
      </w:r>
      <w:r w:rsidRPr="00193C8A">
        <w:rPr>
          <w:rFonts w:asciiTheme="minorHAnsi" w:hAnsiTheme="minorHAnsi" w:cstheme="minorHAnsi"/>
          <w:w w:val="120"/>
          <w:sz w:val="22"/>
          <w:szCs w:val="22"/>
        </w:rPr>
        <w:t>A</w:t>
      </w:r>
    </w:p>
    <w:p w14:paraId="7C04B168" w14:textId="77777777" w:rsidR="004A7D30" w:rsidRPr="00193C8A" w:rsidRDefault="00193C8A">
      <w:pPr>
        <w:spacing w:before="19" w:line="190" w:lineRule="auto"/>
        <w:ind w:right="1744" w:firstLine="43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pict w14:anchorId="0B3AC125">
          <v:shape id="_x0000_s1027" type="#_x0000_t202" style="position:absolute;left:0;text-align:left;margin-left:689.75pt;margin-top:-55.6pt;width:33.2pt;height:60pt;z-index:-251656192;mso-position-horizontal-relative:page" filled="f" stroked="f">
            <v:textbox inset="0,0,0,0">
              <w:txbxContent>
                <w:p w14:paraId="1729849E" w14:textId="77777777" w:rsidR="004A7D30" w:rsidRDefault="00193C8A">
                  <w:pPr>
                    <w:spacing w:line="1200" w:lineRule="exact"/>
                    <w:ind w:right="-200"/>
                    <w:rPr>
                      <w:sz w:val="120"/>
                      <w:szCs w:val="120"/>
                    </w:rPr>
                  </w:pPr>
                  <w:r>
                    <w:rPr>
                      <w:color w:val="BABDC1"/>
                      <w:w w:val="125"/>
                      <w:position w:val="-1"/>
                      <w:sz w:val="120"/>
                      <w:szCs w:val="120"/>
                    </w:rPr>
                    <w:t>z</w:t>
                  </w:r>
                </w:p>
              </w:txbxContent>
            </v:textbox>
            <w10:wrap anchorx="page"/>
          </v:shape>
        </w:pict>
      </w:r>
      <w:r w:rsidRPr="00193C8A">
        <w:rPr>
          <w:rFonts w:asciiTheme="minorHAnsi" w:eastAsia="Arial" w:hAnsiTheme="minorHAnsi" w:cstheme="minorHAnsi"/>
          <w:w w:val="600"/>
          <w:sz w:val="22"/>
          <w:szCs w:val="22"/>
        </w:rPr>
        <w:t>•</w:t>
      </w:r>
      <w:r w:rsidRPr="00193C8A">
        <w:rPr>
          <w:rFonts w:asciiTheme="minorHAnsi" w:eastAsia="Arial" w:hAnsiTheme="minorHAnsi" w:cstheme="minorHAnsi"/>
          <w:spacing w:val="136"/>
          <w:w w:val="60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9"/>
          <w:w w:val="600"/>
          <w:sz w:val="22"/>
          <w:szCs w:val="22"/>
        </w:rPr>
        <w:t>4</w:t>
      </w:r>
      <w:r w:rsidRPr="00193C8A">
        <w:rPr>
          <w:rFonts w:asciiTheme="minorHAnsi" w:eastAsia="Arial" w:hAnsiTheme="minorHAnsi" w:cstheme="minorHAnsi"/>
          <w:spacing w:val="-7"/>
          <w:w w:val="600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w w:val="38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      </w:t>
      </w:r>
      <w:r w:rsidRPr="00193C8A">
        <w:rPr>
          <w:rFonts w:asciiTheme="minorHAnsi" w:eastAsia="Arial" w:hAnsiTheme="minorHAnsi" w:cstheme="minorHAnsi"/>
          <w:spacing w:val="-3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345"/>
          <w:sz w:val="22"/>
          <w:szCs w:val="22"/>
        </w:rPr>
        <w:t xml:space="preserve">le </w:t>
      </w:r>
      <w:r w:rsidRPr="00193C8A">
        <w:rPr>
          <w:rFonts w:asciiTheme="minorHAnsi" w:hAnsiTheme="minorHAnsi" w:cstheme="minorHAnsi"/>
          <w:spacing w:val="5"/>
          <w:w w:val="310"/>
          <w:sz w:val="22"/>
          <w:szCs w:val="22"/>
        </w:rPr>
        <w:t>i</w:t>
      </w:r>
      <w:r w:rsidRPr="00193C8A">
        <w:rPr>
          <w:rFonts w:asciiTheme="minorHAnsi" w:hAnsiTheme="minorHAnsi" w:cstheme="minorHAnsi"/>
          <w:w w:val="226"/>
          <w:sz w:val="22"/>
          <w:szCs w:val="22"/>
        </w:rPr>
        <w:t>d</w:t>
      </w:r>
      <w:r w:rsidRPr="00193C8A">
        <w:rPr>
          <w:rFonts w:asciiTheme="minorHAnsi" w:hAnsiTheme="minorHAnsi" w:cstheme="minorHAnsi"/>
          <w:spacing w:val="1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600"/>
          <w:sz w:val="22"/>
          <w:szCs w:val="22"/>
        </w:rPr>
        <w:t>i</w:t>
      </w:r>
    </w:p>
    <w:p w14:paraId="5B16D425" w14:textId="77777777" w:rsidR="004A7D30" w:rsidRPr="00193C8A" w:rsidRDefault="00193C8A">
      <w:pPr>
        <w:spacing w:line="60" w:lineRule="exact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w w:val="600"/>
          <w:position w:val="-1"/>
          <w:sz w:val="22"/>
          <w:szCs w:val="22"/>
        </w:rPr>
        <w:t>r</w:t>
      </w:r>
      <w:r w:rsidRPr="00193C8A">
        <w:rPr>
          <w:rFonts w:asciiTheme="minorHAnsi" w:hAnsiTheme="minorHAnsi" w:cstheme="minorHAnsi"/>
          <w:spacing w:val="-125"/>
          <w:w w:val="600"/>
          <w:position w:val="-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202"/>
          <w:position w:val="-1"/>
          <w:sz w:val="22"/>
          <w:szCs w:val="22"/>
        </w:rPr>
        <w:t>t.</w:t>
      </w:r>
      <w:r w:rsidRPr="00193C8A">
        <w:rPr>
          <w:rFonts w:asciiTheme="minorHAnsi" w:hAnsiTheme="minorHAnsi" w:cstheme="minorHAnsi"/>
          <w:spacing w:val="10"/>
          <w:w w:val="202"/>
          <w:position w:val="-1"/>
          <w:sz w:val="22"/>
          <w:szCs w:val="22"/>
        </w:rPr>
        <w:t>i</w:t>
      </w:r>
      <w:r w:rsidRPr="00193C8A">
        <w:rPr>
          <w:rFonts w:asciiTheme="minorHAnsi" w:hAnsiTheme="minorHAnsi" w:cstheme="minorHAnsi"/>
          <w:w w:val="452"/>
          <w:position w:val="-1"/>
          <w:sz w:val="22"/>
          <w:szCs w:val="22"/>
        </w:rPr>
        <w:t>n</w:t>
      </w:r>
      <w:r w:rsidRPr="00193C8A">
        <w:rPr>
          <w:rFonts w:asciiTheme="minorHAnsi" w:hAnsiTheme="minorHAnsi" w:cstheme="minorHAnsi"/>
          <w:spacing w:val="-11"/>
          <w:position w:val="-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3"/>
          <w:w w:val="90"/>
          <w:position w:val="-1"/>
          <w:sz w:val="22"/>
          <w:szCs w:val="22"/>
        </w:rPr>
        <w:t>4</w:t>
      </w:r>
      <w:r w:rsidRPr="00193C8A">
        <w:rPr>
          <w:rFonts w:asciiTheme="minorHAnsi" w:hAnsiTheme="minorHAnsi" w:cstheme="minorHAnsi"/>
          <w:spacing w:val="7"/>
          <w:w w:val="255"/>
          <w:position w:val="-1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229"/>
          <w:position w:val="-1"/>
          <w:sz w:val="22"/>
          <w:szCs w:val="22"/>
        </w:rPr>
        <w:t>we</w:t>
      </w:r>
      <w:r w:rsidRPr="00193C8A">
        <w:rPr>
          <w:rFonts w:asciiTheme="minorHAnsi" w:hAnsiTheme="minorHAnsi" w:cstheme="minorHAnsi"/>
          <w:spacing w:val="-9"/>
          <w:position w:val="-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600"/>
          <w:position w:val="-1"/>
          <w:sz w:val="22"/>
          <w:szCs w:val="22"/>
        </w:rPr>
        <w:t>4</w:t>
      </w:r>
      <w:r w:rsidRPr="00193C8A">
        <w:rPr>
          <w:rFonts w:asciiTheme="minorHAnsi" w:hAnsiTheme="minorHAnsi" w:cstheme="minorHAnsi"/>
          <w:spacing w:val="-127"/>
          <w:w w:val="600"/>
          <w:position w:val="-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600"/>
          <w:position w:val="-1"/>
          <w:sz w:val="22"/>
          <w:szCs w:val="22"/>
        </w:rPr>
        <w:t>4.r</w:t>
      </w:r>
      <w:r w:rsidRPr="00193C8A">
        <w:rPr>
          <w:rFonts w:asciiTheme="minorHAnsi" w:hAnsiTheme="minorHAnsi" w:cstheme="minorHAnsi"/>
          <w:spacing w:val="-109"/>
          <w:w w:val="600"/>
          <w:position w:val="-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pacing w:val="5"/>
          <w:w w:val="294"/>
          <w:position w:val="-1"/>
          <w:sz w:val="22"/>
          <w:szCs w:val="22"/>
        </w:rPr>
        <w:t>i</w:t>
      </w:r>
      <w:r w:rsidRPr="00193C8A">
        <w:rPr>
          <w:rFonts w:asciiTheme="minorHAnsi" w:hAnsiTheme="minorHAnsi" w:cstheme="minorHAnsi"/>
          <w:w w:val="262"/>
          <w:position w:val="-1"/>
          <w:sz w:val="22"/>
          <w:szCs w:val="22"/>
        </w:rPr>
        <w:t>d</w:t>
      </w:r>
    </w:p>
    <w:p w14:paraId="15D588E7" w14:textId="77777777" w:rsidR="004A7D30" w:rsidRPr="00193C8A" w:rsidRDefault="00193C8A">
      <w:pPr>
        <w:spacing w:line="100" w:lineRule="exact"/>
        <w:rPr>
          <w:rFonts w:asciiTheme="minorHAnsi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num="4" w:space="720" w:equalWidth="0">
            <w:col w:w="1332" w:space="826"/>
            <w:col w:w="1616" w:space="703"/>
            <w:col w:w="1178" w:space="4170"/>
            <w:col w:w="4475"/>
          </w:cols>
        </w:sectPr>
      </w:pPr>
      <w:r w:rsidRPr="00193C8A">
        <w:rPr>
          <w:rFonts w:asciiTheme="minorHAnsi" w:hAnsiTheme="minorHAnsi" w:cstheme="minorHAnsi"/>
          <w:w w:val="567"/>
          <w:position w:val="1"/>
          <w:sz w:val="22"/>
          <w:szCs w:val="22"/>
        </w:rPr>
        <w:t>ct</w:t>
      </w:r>
      <w:r w:rsidRPr="00193C8A">
        <w:rPr>
          <w:rFonts w:asciiTheme="minorHAnsi" w:eastAsia="Arial" w:hAnsiTheme="minorHAnsi" w:cstheme="minorHAnsi"/>
          <w:spacing w:val="-17"/>
          <w:w w:val="523"/>
          <w:position w:val="1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11"/>
          <w:w w:val="257"/>
          <w:position w:val="1"/>
          <w:sz w:val="22"/>
          <w:szCs w:val="22"/>
        </w:rPr>
        <w:t>d</w:t>
      </w:r>
      <w:r w:rsidRPr="00193C8A">
        <w:rPr>
          <w:rFonts w:asciiTheme="minorHAnsi" w:hAnsiTheme="minorHAnsi" w:cstheme="minorHAnsi"/>
          <w:w w:val="329"/>
          <w:position w:val="1"/>
          <w:sz w:val="22"/>
          <w:szCs w:val="22"/>
        </w:rPr>
        <w:t>rd</w:t>
      </w:r>
    </w:p>
    <w:p w14:paraId="3BF1CA41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5E8EC44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3BCBF94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B0E4032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CC1972D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9D19176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7C615EF" w14:textId="77777777" w:rsidR="004A7D30" w:rsidRPr="00193C8A" w:rsidRDefault="004A7D30">
      <w:pPr>
        <w:spacing w:before="6" w:line="240" w:lineRule="exact"/>
        <w:rPr>
          <w:rFonts w:asciiTheme="minorHAnsi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space="720"/>
        </w:sectPr>
      </w:pPr>
    </w:p>
    <w:p w14:paraId="35446943" w14:textId="77777777" w:rsidR="004A7D30" w:rsidRPr="00193C8A" w:rsidRDefault="00193C8A">
      <w:pPr>
        <w:spacing w:before="30"/>
        <w:ind w:left="166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b/>
          <w:spacing w:val="-9"/>
          <w:w w:val="106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b/>
          <w:spacing w:val="-3"/>
          <w:w w:val="96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spacing w:val="-2"/>
          <w:w w:val="75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-3"/>
          <w:w w:val="11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b/>
          <w:w w:val="90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b/>
          <w:spacing w:val="-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spacing w:val="-5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-6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b/>
          <w:spacing w:val="-6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b/>
          <w:spacing w:val="-9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2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w w:val="75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b/>
          <w:spacing w:val="25"/>
          <w:w w:val="7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1"/>
          <w:w w:val="67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w w:val="95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b/>
          <w:spacing w:val="2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6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-6"/>
          <w:sz w:val="22"/>
          <w:szCs w:val="22"/>
        </w:rPr>
        <w:t>nu</w:t>
      </w:r>
      <w:r w:rsidRPr="00193C8A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b/>
          <w:spacing w:val="-5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>s</w:t>
      </w:r>
    </w:p>
    <w:p w14:paraId="1C86F759" w14:textId="77777777" w:rsidR="004A7D30" w:rsidRPr="00193C8A" w:rsidRDefault="004A7D30">
      <w:pPr>
        <w:spacing w:before="15" w:line="260" w:lineRule="exact"/>
        <w:rPr>
          <w:rFonts w:asciiTheme="minorHAnsi" w:hAnsiTheme="minorHAnsi" w:cstheme="minorHAnsi"/>
          <w:sz w:val="22"/>
          <w:szCs w:val="22"/>
        </w:rPr>
      </w:pPr>
    </w:p>
    <w:p w14:paraId="00CBDA2B" w14:textId="77777777" w:rsidR="004A7D30" w:rsidRPr="00193C8A" w:rsidRDefault="00193C8A">
      <w:pPr>
        <w:spacing w:line="263" w:lineRule="auto"/>
        <w:ind w:left="146" w:right="-34" w:firstLine="19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spacing w:val="-9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w w:val="97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5"/>
          <w:w w:val="9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97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26"/>
          <w:w w:val="9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8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w w:val="98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2"/>
          <w:w w:val="98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98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24"/>
          <w:w w:val="9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chan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79"/>
          <w:sz w:val="22"/>
          <w:szCs w:val="22"/>
        </w:rPr>
        <w:t xml:space="preserve">a </w:t>
      </w:r>
      <w:r w:rsidRPr="00193C8A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"/>
          <w:w w:val="13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w w:val="50"/>
          <w:sz w:val="22"/>
          <w:szCs w:val="22"/>
        </w:rPr>
        <w:t>.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anage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86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6"/>
          <w:w w:val="86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167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w w:val="104"/>
          <w:sz w:val="22"/>
          <w:szCs w:val="22"/>
        </w:rPr>
        <w:t xml:space="preserve">r </w:t>
      </w:r>
      <w:r w:rsidRPr="00193C8A">
        <w:rPr>
          <w:rFonts w:asciiTheme="minorHAnsi" w:eastAsia="Arial" w:hAnsiTheme="minorHAnsi" w:cstheme="minorHAnsi"/>
          <w:spacing w:val="2"/>
          <w:w w:val="146"/>
          <w:sz w:val="22"/>
          <w:szCs w:val="22"/>
        </w:rPr>
        <w:t>j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62"/>
          <w:sz w:val="22"/>
          <w:szCs w:val="22"/>
        </w:rPr>
        <w:t>1</w:t>
      </w:r>
      <w:r w:rsidRPr="00193C8A">
        <w:rPr>
          <w:rFonts w:asciiTheme="minorHAnsi" w:eastAsia="Arial" w:hAnsiTheme="minorHAnsi" w:cstheme="minorHAnsi"/>
          <w:w w:val="108"/>
          <w:sz w:val="22"/>
          <w:szCs w:val="22"/>
        </w:rPr>
        <w:t>0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2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se</w:t>
      </w:r>
      <w:r w:rsidRPr="00193C8A">
        <w:rPr>
          <w:rFonts w:asciiTheme="minorHAnsi" w:eastAsia="Arial" w:hAnsiTheme="minorHAnsi" w:cstheme="minorHAnsi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nd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se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26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'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36"/>
          <w:sz w:val="22"/>
          <w:szCs w:val="22"/>
        </w:rPr>
        <w:t>j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w w:val="67"/>
          <w:sz w:val="22"/>
          <w:szCs w:val="22"/>
        </w:rPr>
        <w:t>.</w:t>
      </w:r>
    </w:p>
    <w:p w14:paraId="277D4604" w14:textId="77777777" w:rsidR="004A7D30" w:rsidRPr="00193C8A" w:rsidRDefault="00193C8A">
      <w:pPr>
        <w:spacing w:before="34" w:line="285" w:lineRule="auto"/>
        <w:ind w:left="14" w:right="774" w:hanging="14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eastAsia="Arial" w:hAnsiTheme="minorHAnsi" w:cstheme="minorHAnsi"/>
          <w:b/>
          <w:spacing w:val="5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b/>
          <w:spacing w:val="4"/>
          <w:sz w:val="22"/>
          <w:szCs w:val="22"/>
        </w:rPr>
        <w:t>cc</w:t>
      </w:r>
      <w:r w:rsidRPr="00193C8A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spacing w:val="4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5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b/>
          <w:spacing w:val="4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3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b/>
          <w:spacing w:val="3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b/>
          <w:spacing w:val="5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spacing w:val="3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4"/>
          <w:w w:val="95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b/>
          <w:w w:val="11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spacing w:val="6"/>
          <w:w w:val="11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b/>
          <w:spacing w:val="4"/>
          <w:w w:val="99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b/>
          <w:spacing w:val="4"/>
          <w:w w:val="117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3"/>
          <w:w w:val="119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spacing w:val="4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.</w:t>
      </w:r>
      <w:r w:rsidRPr="00193C8A">
        <w:rPr>
          <w:rFonts w:asciiTheme="minorHAnsi" w:eastAsia="Arial" w:hAnsiTheme="minorHAnsi" w:cstheme="minorHAnsi"/>
          <w:b/>
          <w:spacing w:val="2"/>
          <w:sz w:val="22"/>
          <w:szCs w:val="22"/>
        </w:rPr>
        <w:t>.</w:t>
      </w:r>
      <w:r w:rsidRPr="00193C8A">
        <w:rPr>
          <w:rFonts w:asciiTheme="minorHAnsi" w:eastAsia="Arial" w:hAnsiTheme="minorHAnsi" w:cstheme="minorHAnsi"/>
          <w:b/>
          <w:spacing w:val="2"/>
          <w:w w:val="109"/>
          <w:sz w:val="22"/>
          <w:szCs w:val="22"/>
        </w:rPr>
        <w:t>.</w:t>
      </w:r>
      <w:r w:rsidRPr="00193C8A">
        <w:rPr>
          <w:rFonts w:asciiTheme="minorHAnsi" w:eastAsia="Arial" w:hAnsiTheme="minorHAnsi" w:cstheme="minorHAnsi"/>
          <w:b/>
          <w:spacing w:val="3"/>
          <w:w w:val="63"/>
          <w:sz w:val="22"/>
          <w:szCs w:val="22"/>
        </w:rPr>
        <w:t>"</w:t>
      </w:r>
      <w:r w:rsidRPr="00193C8A">
        <w:rPr>
          <w:rFonts w:asciiTheme="minorHAnsi" w:eastAsia="Arial" w:hAnsiTheme="minorHAnsi" w:cstheme="minorHAnsi"/>
          <w:b/>
          <w:w w:val="98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b/>
          <w:spacing w:val="7"/>
          <w:w w:val="98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b/>
          <w:w w:val="92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2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193C8A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k</w:t>
      </w:r>
      <w:r w:rsidRPr="00193C8A">
        <w:rPr>
          <w:rFonts w:asciiTheme="minorHAnsi" w:eastAsia="Arial" w:hAnsiTheme="minorHAnsi" w:cstheme="minorHAnsi"/>
          <w:spacing w:val="3"/>
          <w:w w:val="103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03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8"/>
          <w:w w:val="10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w w:val="66"/>
          <w:sz w:val="22"/>
          <w:szCs w:val="22"/>
        </w:rPr>
        <w:t>."</w:t>
      </w:r>
    </w:p>
    <w:p w14:paraId="0BF3C93F" w14:textId="77777777" w:rsidR="004A7D30" w:rsidRPr="00193C8A" w:rsidRDefault="004A7D30">
      <w:pPr>
        <w:spacing w:before="3" w:line="140" w:lineRule="exact"/>
        <w:rPr>
          <w:rFonts w:asciiTheme="minorHAnsi" w:hAnsiTheme="minorHAnsi" w:cstheme="minorHAnsi"/>
          <w:sz w:val="22"/>
          <w:szCs w:val="22"/>
        </w:rPr>
      </w:pPr>
    </w:p>
    <w:p w14:paraId="227C20EF" w14:textId="77777777" w:rsidR="004A7D30" w:rsidRPr="00193C8A" w:rsidRDefault="00193C8A">
      <w:pPr>
        <w:ind w:left="2664"/>
        <w:rPr>
          <w:rFonts w:asciiTheme="minorHAnsi" w:eastAsia="Arial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num="2" w:space="720" w:equalWidth="0">
            <w:col w:w="6375" w:space="1385"/>
            <w:col w:w="6540"/>
          </w:cols>
        </w:sectPr>
      </w:pPr>
      <w:r w:rsidRPr="00193C8A">
        <w:rPr>
          <w:rFonts w:asciiTheme="minorHAnsi" w:eastAsia="Arial" w:hAnsiTheme="minorHAnsi" w:cstheme="minorHAnsi"/>
          <w:b/>
          <w:spacing w:val="-1"/>
          <w:w w:val="58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6"/>
          <w:w w:val="68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spacing w:val="4"/>
          <w:w w:val="74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b/>
          <w:spacing w:val="2"/>
          <w:w w:val="8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b/>
          <w:spacing w:val="-2"/>
          <w:w w:val="72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b/>
          <w:w w:val="75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b/>
          <w:spacing w:val="11"/>
          <w:w w:val="75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spacing w:val="4"/>
          <w:w w:val="78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3"/>
          <w:w w:val="69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b/>
          <w:spacing w:val="12"/>
          <w:w w:val="89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b/>
          <w:spacing w:val="5"/>
          <w:w w:val="66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b/>
          <w:spacing w:val="2"/>
          <w:w w:val="96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3"/>
          <w:w w:val="72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b/>
          <w:w w:val="48"/>
          <w:sz w:val="22"/>
          <w:szCs w:val="22"/>
        </w:rPr>
        <w:t>e.</w:t>
      </w:r>
      <w:r w:rsidRPr="00193C8A">
        <w:rPr>
          <w:rFonts w:asciiTheme="minorHAnsi" w:eastAsia="Arial" w:hAnsiTheme="minorHAnsi" w:cstheme="minorHAnsi"/>
          <w:b/>
          <w:w w:val="81"/>
          <w:sz w:val="22"/>
          <w:szCs w:val="22"/>
        </w:rPr>
        <w:t>com</w:t>
      </w:r>
    </w:p>
    <w:p w14:paraId="0F084502" w14:textId="77777777" w:rsidR="004A7D30" w:rsidRPr="00193C8A" w:rsidRDefault="004A7D30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4B4C2732" w14:textId="77777777" w:rsidR="004A7D30" w:rsidRPr="00193C8A" w:rsidRDefault="00193C8A">
      <w:pPr>
        <w:spacing w:line="265" w:lineRule="auto"/>
        <w:ind w:left="180" w:right="-34" w:hanging="34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spacing w:val="5"/>
          <w:w w:val="10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ha</w:t>
      </w:r>
      <w:r w:rsidRPr="00193C8A">
        <w:rPr>
          <w:rFonts w:asciiTheme="minorHAnsi" w:eastAsia="Arial" w:hAnsiTheme="minorHAnsi" w:cstheme="minorHAnsi"/>
          <w:w w:val="10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107"/>
          <w:sz w:val="22"/>
          <w:szCs w:val="22"/>
        </w:rPr>
        <w:t>'</w:t>
      </w:r>
      <w:r w:rsidRPr="00193C8A">
        <w:rPr>
          <w:rFonts w:asciiTheme="minorHAnsi" w:eastAsia="Arial" w:hAnsiTheme="minorHAnsi" w:cstheme="minorHAnsi"/>
          <w:w w:val="107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5"/>
          <w:w w:val="10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10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you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eed</w:t>
      </w:r>
      <w:r w:rsidRPr="00193C8A">
        <w:rPr>
          <w:rFonts w:asciiTheme="minorHAnsi" w:eastAsia="Arial" w:hAnsiTheme="minorHAnsi" w:cstheme="minorHAnsi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9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w w:val="9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3"/>
          <w:w w:val="9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cu</w:t>
      </w:r>
      <w:r w:rsidRPr="00193C8A">
        <w:rPr>
          <w:rFonts w:asciiTheme="minorHAnsi" w:eastAsia="Arial" w:hAnsiTheme="minorHAnsi" w:cstheme="minorHAnsi"/>
          <w:sz w:val="22"/>
          <w:szCs w:val="22"/>
        </w:rPr>
        <w:t>t.</w:t>
      </w:r>
      <w:r w:rsidRPr="00193C8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3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17"/>
          <w:sz w:val="22"/>
          <w:szCs w:val="22"/>
        </w:rPr>
        <w:t xml:space="preserve">t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eed</w:t>
      </w:r>
      <w:r w:rsidRPr="00193C8A">
        <w:rPr>
          <w:rFonts w:asciiTheme="minorHAnsi" w:eastAsia="Arial" w:hAnsiTheme="minorHAnsi" w:cstheme="minorHAnsi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5"/>
          <w:w w:val="116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6"/>
          <w:w w:val="119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04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9"/>
          <w:w w:val="104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64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-8"/>
          <w:w w:val="64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w w:val="28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-13"/>
          <w:w w:val="32"/>
          <w:sz w:val="22"/>
          <w:szCs w:val="22"/>
        </w:rPr>
        <w:t>k</w:t>
      </w:r>
      <w:r w:rsidRPr="00193C8A">
        <w:rPr>
          <w:rFonts w:asciiTheme="minorHAnsi" w:eastAsia="Arial" w:hAnsiTheme="minorHAnsi" w:cstheme="minorHAnsi"/>
          <w:spacing w:val="3"/>
          <w:w w:val="199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3"/>
          <w:w w:val="188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193C8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w w:val="95"/>
          <w:sz w:val="22"/>
          <w:szCs w:val="22"/>
        </w:rPr>
        <w:t>e.</w:t>
      </w:r>
    </w:p>
    <w:p w14:paraId="4388739B" w14:textId="77777777" w:rsidR="004A7D30" w:rsidRPr="00193C8A" w:rsidRDefault="004A7D30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64C7D992" w14:textId="77777777" w:rsidR="004A7D30" w:rsidRPr="00193C8A" w:rsidRDefault="00193C8A">
      <w:pPr>
        <w:spacing w:line="268" w:lineRule="auto"/>
        <w:ind w:left="180" w:right="277" w:hanging="14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-13"/>
          <w:w w:val="29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pacing w:val="3"/>
          <w:w w:val="220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6"/>
          <w:w w:val="14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03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"/>
          <w:w w:val="106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10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20"/>
          <w:w w:val="10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eo</w:t>
      </w:r>
      <w:r w:rsidRPr="00193C8A">
        <w:rPr>
          <w:rFonts w:asciiTheme="minorHAnsi" w:eastAsia="Arial" w:hAnsiTheme="minorHAnsi" w:cstheme="minorHAnsi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w w:val="78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'</w:t>
      </w:r>
      <w:r w:rsidRPr="00193C8A">
        <w:rPr>
          <w:rFonts w:asciiTheme="minorHAnsi" w:eastAsia="Arial" w:hAnsiTheme="minorHAnsi" w:cstheme="minorHAnsi"/>
          <w:w w:val="185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k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3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79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6"/>
          <w:w w:val="79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w w:val="230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75"/>
          <w:sz w:val="22"/>
          <w:szCs w:val="22"/>
        </w:rPr>
        <w:t xml:space="preserve">a </w:t>
      </w:r>
      <w:r w:rsidRPr="00193C8A">
        <w:rPr>
          <w:rFonts w:asciiTheme="minorHAnsi" w:eastAsia="Arial" w:hAnsiTheme="minorHAnsi" w:cstheme="minorHAnsi"/>
          <w:spacing w:val="11"/>
          <w:w w:val="7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ea</w:t>
      </w:r>
      <w:r w:rsidRPr="00193C8A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on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'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6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av</w:t>
      </w:r>
      <w:r w:rsidRPr="00193C8A">
        <w:rPr>
          <w:rFonts w:asciiTheme="minorHAnsi" w:eastAsia="Arial" w:hAnsiTheme="minorHAnsi" w:cstheme="minorHAnsi"/>
          <w:w w:val="9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29"/>
          <w:w w:val="9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99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3"/>
          <w:w w:val="99"/>
          <w:sz w:val="22"/>
          <w:szCs w:val="22"/>
        </w:rPr>
        <w:t>k</w:t>
      </w:r>
      <w:r w:rsidRPr="00193C8A">
        <w:rPr>
          <w:rFonts w:asciiTheme="minorHAnsi" w:eastAsia="Arial" w:hAnsiTheme="minorHAnsi" w:cstheme="minorHAnsi"/>
          <w:spacing w:val="2"/>
          <w:w w:val="99"/>
          <w:sz w:val="22"/>
          <w:szCs w:val="22"/>
        </w:rPr>
        <w:t>il</w:t>
      </w:r>
      <w:r w:rsidRPr="00193C8A">
        <w:rPr>
          <w:rFonts w:asciiTheme="minorHAnsi" w:eastAsia="Arial" w:hAnsiTheme="minorHAnsi" w:cstheme="minorHAnsi"/>
          <w:spacing w:val="1"/>
          <w:w w:val="99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99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8"/>
          <w:w w:val="9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k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4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oo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 xml:space="preserve">k </w:t>
      </w:r>
      <w:r w:rsidRPr="00193C8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ona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67"/>
          <w:sz w:val="22"/>
          <w:szCs w:val="22"/>
        </w:rPr>
        <w:t>.</w:t>
      </w:r>
    </w:p>
    <w:p w14:paraId="61F2B531" w14:textId="77777777" w:rsidR="004A7D30" w:rsidRPr="00193C8A" w:rsidRDefault="00193C8A">
      <w:pPr>
        <w:spacing w:line="380" w:lineRule="exact"/>
        <w:ind w:left="58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hAnsiTheme="minorHAnsi" w:cstheme="minorHAnsi"/>
          <w:b/>
          <w:sz w:val="22"/>
          <w:szCs w:val="22"/>
        </w:rPr>
        <w:t>{1</w:t>
      </w:r>
      <w:r w:rsidRPr="00193C8A">
        <w:rPr>
          <w:rFonts w:asciiTheme="minorHAnsi" w:hAnsiTheme="minorHAnsi" w:cstheme="minorHAnsi"/>
          <w:b/>
          <w:spacing w:val="-3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spacing w:val="2"/>
          <w:w w:val="86"/>
          <w:sz w:val="22"/>
          <w:szCs w:val="22"/>
        </w:rPr>
        <w:t>J</w:t>
      </w:r>
      <w:r w:rsidRPr="00193C8A">
        <w:rPr>
          <w:rFonts w:asciiTheme="minorHAnsi" w:hAnsiTheme="minorHAnsi" w:cstheme="minorHAnsi"/>
          <w:b/>
          <w:w w:val="49"/>
          <w:sz w:val="22"/>
          <w:szCs w:val="22"/>
        </w:rPr>
        <w:t>o</w:t>
      </w:r>
      <w:r w:rsidRPr="00193C8A">
        <w:rPr>
          <w:rFonts w:asciiTheme="minorHAnsi" w:hAnsiTheme="minorHAnsi" w:cstheme="minorHAnsi"/>
          <w:b/>
          <w:spacing w:val="2"/>
          <w:w w:val="49"/>
          <w:sz w:val="22"/>
          <w:szCs w:val="22"/>
        </w:rPr>
        <w:t>b</w:t>
      </w:r>
      <w:r w:rsidRPr="00193C8A">
        <w:rPr>
          <w:rFonts w:asciiTheme="minorHAnsi" w:hAnsiTheme="minorHAnsi" w:cstheme="minorHAnsi"/>
          <w:b/>
          <w:w w:val="93"/>
          <w:sz w:val="22"/>
          <w:szCs w:val="22"/>
        </w:rPr>
        <w:t>.com</w:t>
      </w:r>
    </w:p>
    <w:p w14:paraId="371DFC02" w14:textId="77777777" w:rsidR="004A7D30" w:rsidRPr="00193C8A" w:rsidRDefault="004A7D30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14599F16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D38D7F9" w14:textId="77777777" w:rsidR="004A7D30" w:rsidRPr="00193C8A" w:rsidRDefault="00193C8A">
      <w:pPr>
        <w:ind w:left="72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b/>
          <w:w w:val="108"/>
          <w:sz w:val="22"/>
          <w:szCs w:val="22"/>
        </w:rPr>
        <w:t>·</w:t>
      </w:r>
      <w:r w:rsidRPr="00193C8A">
        <w:rPr>
          <w:rFonts w:asciiTheme="minorHAnsi" w:hAnsiTheme="minorHAnsi" w:cstheme="minorHAnsi"/>
          <w:b/>
          <w:spacing w:val="-2"/>
          <w:w w:val="108"/>
          <w:sz w:val="22"/>
          <w:szCs w:val="22"/>
        </w:rPr>
        <w:t>N</w:t>
      </w:r>
      <w:r w:rsidRPr="00193C8A">
        <w:rPr>
          <w:rFonts w:asciiTheme="minorHAnsi" w:hAnsiTheme="minorHAnsi" w:cstheme="minorHAnsi"/>
          <w:b/>
          <w:w w:val="101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w w:val="88"/>
          <w:sz w:val="22"/>
          <w:szCs w:val="22"/>
        </w:rPr>
        <w:t>t</w:t>
      </w:r>
      <w:r w:rsidRPr="00193C8A">
        <w:rPr>
          <w:rFonts w:asciiTheme="minorHAnsi" w:hAnsiTheme="minorHAnsi" w:cstheme="minorHAnsi"/>
          <w:b/>
          <w:spacing w:val="-53"/>
          <w:w w:val="155"/>
          <w:sz w:val="22"/>
          <w:szCs w:val="22"/>
        </w:rPr>
        <w:t>-</w:t>
      </w:r>
      <w:r w:rsidRPr="00193C8A">
        <w:rPr>
          <w:rFonts w:asciiTheme="minorHAnsi" w:hAnsiTheme="minorHAnsi" w:cstheme="minorHAnsi"/>
          <w:b/>
          <w:spacing w:val="-15"/>
          <w:w w:val="80"/>
          <w:sz w:val="22"/>
          <w:szCs w:val="22"/>
        </w:rPr>
        <w:t>T</w:t>
      </w:r>
      <w:r w:rsidRPr="00193C8A">
        <w:rPr>
          <w:rFonts w:asciiTheme="minorHAnsi" w:hAnsiTheme="minorHAnsi" w:cstheme="minorHAnsi"/>
          <w:b/>
          <w:w w:val="101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spacing w:val="-1"/>
          <w:w w:val="89"/>
          <w:sz w:val="22"/>
          <w:szCs w:val="22"/>
        </w:rPr>
        <w:t>m</w:t>
      </w:r>
      <w:r w:rsidRPr="00193C8A">
        <w:rPr>
          <w:rFonts w:asciiTheme="minorHAnsi" w:hAnsiTheme="minorHAnsi" w:cstheme="minorHAnsi"/>
          <w:b/>
          <w:w w:val="85"/>
          <w:sz w:val="22"/>
          <w:szCs w:val="22"/>
        </w:rPr>
        <w:t>ps</w:t>
      </w:r>
    </w:p>
    <w:p w14:paraId="18C24227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F708BB6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BACB223" w14:textId="77777777" w:rsidR="004A7D30" w:rsidRPr="00193C8A" w:rsidRDefault="004A7D30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</w:p>
    <w:p w14:paraId="3B3ACDA5" w14:textId="77777777" w:rsidR="004A7D30" w:rsidRPr="00193C8A" w:rsidRDefault="00193C8A">
      <w:pPr>
        <w:spacing w:line="260" w:lineRule="exact"/>
        <w:ind w:right="-56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b/>
          <w:spacing w:val="-7"/>
          <w:position w:val="-1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b/>
          <w:spacing w:val="-4"/>
          <w:position w:val="-1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b/>
          <w:spacing w:val="-5"/>
          <w:position w:val="-1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b/>
          <w:spacing w:val="-9"/>
          <w:position w:val="-1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spacing w:val="-6"/>
          <w:position w:val="-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position w:val="-1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spacing w:val="35"/>
          <w:position w:val="-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7"/>
          <w:w w:val="104"/>
          <w:position w:val="-1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spacing w:val="-5"/>
          <w:w w:val="97"/>
          <w:position w:val="-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-5"/>
          <w:w w:val="108"/>
          <w:position w:val="-1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b/>
          <w:spacing w:val="-2"/>
          <w:w w:val="90"/>
          <w:position w:val="-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-5"/>
          <w:w w:val="97"/>
          <w:position w:val="-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-9"/>
          <w:w w:val="118"/>
          <w:position w:val="-1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b/>
          <w:w w:val="90"/>
          <w:position w:val="-1"/>
          <w:sz w:val="22"/>
          <w:szCs w:val="22"/>
        </w:rPr>
        <w:t>s</w:t>
      </w:r>
    </w:p>
    <w:p w14:paraId="59F0001E" w14:textId="77777777" w:rsidR="004A7D30" w:rsidRPr="00193C8A" w:rsidRDefault="00193C8A">
      <w:pPr>
        <w:spacing w:before="16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hAnsiTheme="minorHAnsi" w:cstheme="minorHAnsi"/>
          <w:b/>
          <w:spacing w:val="4"/>
          <w:sz w:val="22"/>
          <w:szCs w:val="22"/>
        </w:rPr>
        <w:t>o</w:t>
      </w:r>
      <w:r w:rsidRPr="00193C8A">
        <w:rPr>
          <w:rFonts w:asciiTheme="minorHAnsi" w:hAnsiTheme="minorHAnsi" w:cstheme="minorHAnsi"/>
          <w:b/>
          <w:spacing w:val="-40"/>
          <w:w w:val="93"/>
          <w:sz w:val="22"/>
          <w:szCs w:val="22"/>
        </w:rPr>
        <w:t>n</w:t>
      </w:r>
      <w:r w:rsidRPr="00193C8A">
        <w:rPr>
          <w:rFonts w:asciiTheme="minorHAnsi" w:hAnsiTheme="minorHAnsi" w:cstheme="minorHAnsi"/>
          <w:b/>
          <w:w w:val="106"/>
          <w:sz w:val="22"/>
          <w:szCs w:val="22"/>
        </w:rPr>
        <w:t>l</w:t>
      </w:r>
      <w:r w:rsidRPr="00193C8A">
        <w:rPr>
          <w:rFonts w:asciiTheme="minorHAnsi" w:hAnsiTheme="minorHAnsi" w:cstheme="minorHAnsi"/>
          <w:b/>
          <w:spacing w:val="-2"/>
          <w:w w:val="106"/>
          <w:sz w:val="22"/>
          <w:szCs w:val="22"/>
        </w:rPr>
        <w:t>a</w:t>
      </w:r>
      <w:r w:rsidRPr="00193C8A">
        <w:rPr>
          <w:rFonts w:asciiTheme="minorHAnsi" w:hAnsiTheme="minorHAnsi" w:cstheme="minorHAnsi"/>
          <w:b/>
          <w:spacing w:val="3"/>
          <w:w w:val="88"/>
          <w:sz w:val="22"/>
          <w:szCs w:val="22"/>
        </w:rPr>
        <w:t>r</w:t>
      </w:r>
      <w:r w:rsidRPr="00193C8A">
        <w:rPr>
          <w:rFonts w:asciiTheme="minorHAnsi" w:hAnsiTheme="minorHAnsi" w:cstheme="minorHAnsi"/>
          <w:b/>
          <w:spacing w:val="4"/>
          <w:w w:val="106"/>
          <w:sz w:val="22"/>
          <w:szCs w:val="22"/>
        </w:rPr>
        <w:t>g</w:t>
      </w:r>
      <w:r w:rsidRPr="00193C8A">
        <w:rPr>
          <w:rFonts w:asciiTheme="minorHAnsi" w:hAnsiTheme="minorHAnsi" w:cstheme="minorHAnsi"/>
          <w:b/>
          <w:spacing w:val="-20"/>
          <w:w w:val="134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spacing w:val="-12"/>
          <w:w w:val="103"/>
          <w:sz w:val="22"/>
          <w:szCs w:val="22"/>
        </w:rPr>
        <w:t>t</w:t>
      </w:r>
      <w:r w:rsidRPr="00193C8A">
        <w:rPr>
          <w:rFonts w:asciiTheme="minorHAnsi" w:hAnsiTheme="minorHAnsi" w:cstheme="minorHAnsi"/>
          <w:b/>
          <w:spacing w:val="2"/>
          <w:w w:val="50"/>
          <w:sz w:val="22"/>
          <w:szCs w:val="22"/>
        </w:rPr>
        <w:t>y</w:t>
      </w:r>
      <w:r w:rsidRPr="00193C8A">
        <w:rPr>
          <w:rFonts w:asciiTheme="minorHAnsi" w:hAnsiTheme="minorHAnsi" w:cstheme="minorHAnsi"/>
          <w:b/>
          <w:spacing w:val="4"/>
          <w:w w:val="106"/>
          <w:sz w:val="22"/>
          <w:szCs w:val="22"/>
        </w:rPr>
        <w:t>o</w:t>
      </w:r>
      <w:r w:rsidRPr="00193C8A">
        <w:rPr>
          <w:rFonts w:asciiTheme="minorHAnsi" w:hAnsiTheme="minorHAnsi" w:cstheme="minorHAnsi"/>
          <w:b/>
          <w:spacing w:val="4"/>
          <w:w w:val="101"/>
          <w:sz w:val="22"/>
          <w:szCs w:val="22"/>
        </w:rPr>
        <w:t>b</w:t>
      </w:r>
      <w:r w:rsidRPr="00193C8A">
        <w:rPr>
          <w:rFonts w:asciiTheme="minorHAnsi" w:hAnsiTheme="minorHAnsi" w:cstheme="minorHAnsi"/>
          <w:b/>
          <w:w w:val="96"/>
          <w:sz w:val="22"/>
          <w:szCs w:val="22"/>
        </w:rPr>
        <w:t>s</w:t>
      </w:r>
    </w:p>
    <w:p w14:paraId="67415C2F" w14:textId="77777777" w:rsidR="004A7D30" w:rsidRPr="00193C8A" w:rsidRDefault="004A7D30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517A5662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50C93D" w14:textId="77777777" w:rsidR="004A7D30" w:rsidRPr="00193C8A" w:rsidRDefault="00193C8A">
      <w:pPr>
        <w:rPr>
          <w:rFonts w:asciiTheme="minorHAnsi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num="3" w:space="720" w:equalWidth="0">
            <w:col w:w="6241" w:space="1533"/>
            <w:col w:w="2132" w:space="518"/>
            <w:col w:w="3876"/>
          </w:cols>
        </w:sectPr>
      </w:pPr>
      <w:r w:rsidRPr="00193C8A">
        <w:rPr>
          <w:rFonts w:asciiTheme="minorHAnsi" w:hAnsiTheme="minorHAnsi" w:cstheme="minorHAnsi"/>
          <w:b/>
          <w:w w:val="73"/>
          <w:sz w:val="22"/>
          <w:szCs w:val="22"/>
        </w:rPr>
        <w:t>Joi</w:t>
      </w:r>
      <w:r w:rsidRPr="00193C8A">
        <w:rPr>
          <w:rFonts w:asciiTheme="minorHAnsi" w:hAnsiTheme="minorHAnsi" w:cstheme="minorHAnsi"/>
          <w:b/>
          <w:spacing w:val="-1"/>
          <w:w w:val="97"/>
          <w:sz w:val="22"/>
          <w:szCs w:val="22"/>
        </w:rPr>
        <w:t>n</w:t>
      </w:r>
      <w:r w:rsidRPr="00193C8A">
        <w:rPr>
          <w:rFonts w:asciiTheme="minorHAnsi" w:hAnsiTheme="minorHAnsi" w:cstheme="minorHAnsi"/>
          <w:b/>
          <w:spacing w:val="-1"/>
          <w:w w:val="109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w w:val="89"/>
          <w:sz w:val="22"/>
          <w:szCs w:val="22"/>
        </w:rPr>
        <w:t>d</w:t>
      </w:r>
      <w:r w:rsidRPr="00193C8A">
        <w:rPr>
          <w:rFonts w:asciiTheme="minorHAnsi" w:hAnsiTheme="minorHAnsi" w:cstheme="minorHAnsi"/>
          <w:b/>
          <w:w w:val="96"/>
          <w:sz w:val="22"/>
          <w:szCs w:val="22"/>
        </w:rPr>
        <w:t>..-</w:t>
      </w:r>
    </w:p>
    <w:p w14:paraId="7F45089E" w14:textId="77777777" w:rsidR="004A7D30" w:rsidRPr="00193C8A" w:rsidRDefault="004A7D30">
      <w:pPr>
        <w:spacing w:line="160" w:lineRule="exact"/>
        <w:rPr>
          <w:rFonts w:asciiTheme="minorHAnsi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space="720"/>
        </w:sectPr>
      </w:pPr>
    </w:p>
    <w:p w14:paraId="16687EFA" w14:textId="77777777" w:rsidR="004A7D30" w:rsidRPr="00193C8A" w:rsidRDefault="00193C8A">
      <w:pPr>
        <w:spacing w:before="77" w:line="335" w:lineRule="auto"/>
        <w:ind w:left="406" w:right="191" w:hanging="226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lastRenderedPageBreak/>
        <w:t>;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: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Resu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gne</w:t>
      </w:r>
      <w:r w:rsidRPr="00193C8A">
        <w:rPr>
          <w:rFonts w:asciiTheme="minorHAnsi" w:eastAsia="Arial" w:hAnsiTheme="minorHAnsi" w:cstheme="minorHAnsi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w w:val="55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w w:val="55"/>
          <w:sz w:val="22"/>
          <w:szCs w:val="22"/>
        </w:rPr>
        <w:t>k</w:t>
      </w:r>
      <w:r w:rsidRPr="00193C8A">
        <w:rPr>
          <w:rFonts w:asciiTheme="minorHAnsi" w:eastAsia="Arial" w:hAnsiTheme="minorHAnsi" w:cstheme="minorHAnsi"/>
          <w:w w:val="18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g </w:t>
      </w:r>
      <w:r w:rsidRPr="00193C8A">
        <w:rPr>
          <w:rFonts w:asciiTheme="minorHAnsi" w:eastAsia="Arial" w:hAnsiTheme="minorHAnsi" w:cstheme="minorHAnsi"/>
          <w:spacing w:val="3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117"/>
          <w:sz w:val="22"/>
          <w:szCs w:val="22"/>
        </w:rPr>
        <w:t xml:space="preserve">t </w:t>
      </w:r>
      <w:r w:rsidRPr="00193C8A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w w:val="113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w w:val="104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125"/>
          <w:sz w:val="22"/>
          <w:szCs w:val="22"/>
        </w:rPr>
        <w:t>y</w:t>
      </w:r>
    </w:p>
    <w:p w14:paraId="41DBEDC0" w14:textId="77777777" w:rsidR="004A7D30" w:rsidRPr="00193C8A" w:rsidRDefault="004A7D30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</w:p>
    <w:p w14:paraId="2D3CA9AE" w14:textId="77777777" w:rsidR="004A7D30" w:rsidRPr="00193C8A" w:rsidRDefault="00193C8A">
      <w:pPr>
        <w:spacing w:line="318" w:lineRule="auto"/>
        <w:ind w:left="406" w:right="58" w:hanging="226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spacing w:val="2"/>
          <w:w w:val="75"/>
          <w:sz w:val="22"/>
          <w:szCs w:val="22"/>
        </w:rPr>
        <w:t>;</w:t>
      </w:r>
      <w:r w:rsidRPr="00193C8A">
        <w:rPr>
          <w:rFonts w:asciiTheme="minorHAnsi" w:eastAsia="Arial" w:hAnsiTheme="minorHAnsi" w:cstheme="minorHAnsi"/>
          <w:w w:val="117"/>
          <w:sz w:val="22"/>
          <w:szCs w:val="22"/>
        </w:rPr>
        <w:t>: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8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w w:val="88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-6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z w:val="22"/>
          <w:szCs w:val="22"/>
        </w:rPr>
        <w:t>th</w:t>
      </w: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gh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w w:val="67"/>
          <w:sz w:val="22"/>
          <w:szCs w:val="22"/>
        </w:rPr>
        <w:t>,</w:t>
      </w:r>
      <w:r w:rsidRPr="00193C8A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j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z w:val="22"/>
          <w:szCs w:val="22"/>
        </w:rPr>
        <w:t>k,</w:t>
      </w:r>
      <w:r w:rsidRPr="00193C8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u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choos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79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2"/>
          <w:w w:val="7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108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7"/>
          <w:w w:val="108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73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61"/>
          <w:sz w:val="22"/>
          <w:szCs w:val="22"/>
        </w:rPr>
        <w:t>ww</w:t>
      </w:r>
      <w:r w:rsidRPr="00193C8A">
        <w:rPr>
          <w:rFonts w:asciiTheme="minorHAnsi" w:eastAsia="Arial" w:hAnsiTheme="minorHAnsi" w:cstheme="minorHAnsi"/>
          <w:spacing w:val="8"/>
          <w:w w:val="6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36"/>
          <w:sz w:val="22"/>
          <w:szCs w:val="22"/>
        </w:rPr>
        <w:t>j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142"/>
          <w:sz w:val="22"/>
          <w:szCs w:val="22"/>
        </w:rPr>
        <w:t>b</w:t>
      </w:r>
    </w:p>
    <w:p w14:paraId="0B464444" w14:textId="77777777" w:rsidR="004A7D30" w:rsidRPr="00193C8A" w:rsidRDefault="004A7D30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21B5A631" w14:textId="77777777" w:rsidR="004A7D30" w:rsidRPr="00193C8A" w:rsidRDefault="00193C8A">
      <w:pPr>
        <w:spacing w:line="306" w:lineRule="auto"/>
        <w:ind w:left="406" w:right="-39" w:hanging="226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;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: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qu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w w:val="79"/>
          <w:sz w:val="22"/>
          <w:szCs w:val="22"/>
        </w:rPr>
        <w:t>T</w:t>
      </w:r>
      <w:r w:rsidRPr="00193C8A">
        <w:rPr>
          <w:rFonts w:asciiTheme="minorHAnsi" w:hAnsiTheme="minorHAnsi" w:cstheme="minorHAnsi"/>
          <w:spacing w:val="5"/>
          <w:w w:val="79"/>
          <w:sz w:val="22"/>
          <w:szCs w:val="22"/>
        </w:rPr>
        <w:t>e</w:t>
      </w:r>
      <w:r w:rsidRPr="00193C8A">
        <w:rPr>
          <w:rFonts w:asciiTheme="minorHAnsi" w:hAnsiTheme="minorHAnsi" w:cstheme="minorHAnsi"/>
          <w:w w:val="79"/>
          <w:sz w:val="22"/>
          <w:szCs w:val="22"/>
        </w:rPr>
        <w:t>xt</w:t>
      </w:r>
      <w:r w:rsidRPr="00193C8A">
        <w:rPr>
          <w:rFonts w:asciiTheme="minorHAnsi" w:hAnsiTheme="minorHAnsi" w:cstheme="minorHAnsi"/>
          <w:spacing w:val="14"/>
          <w:w w:val="7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105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10"/>
          <w:w w:val="105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ne</w:t>
      </w:r>
      <w:r w:rsidRPr="00193C8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w w:val="121"/>
          <w:sz w:val="22"/>
          <w:szCs w:val="22"/>
        </w:rPr>
        <w:t>"</w:t>
      </w:r>
      <w:r w:rsidRPr="00193C8A">
        <w:rPr>
          <w:rFonts w:asciiTheme="minorHAnsi" w:eastAsia="Arial" w:hAnsiTheme="minorHAnsi" w:cstheme="minorHAnsi"/>
          <w:spacing w:val="-3"/>
          <w:w w:val="121"/>
          <w:sz w:val="22"/>
          <w:szCs w:val="22"/>
        </w:rPr>
        <w:t>"</w:t>
      </w:r>
      <w:r w:rsidRPr="00193C8A">
        <w:rPr>
          <w:rFonts w:asciiTheme="minorHAnsi" w:eastAsia="Arial" w:hAnsiTheme="minorHAnsi" w:cstheme="minorHAnsi"/>
          <w:w w:val="128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7"/>
          <w:w w:val="128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3"/>
          <w:w w:val="188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6"/>
          <w:w w:val="122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sz w:val="22"/>
          <w:szCs w:val="22"/>
        </w:rPr>
        <w:t>to</w:t>
      </w:r>
      <w:r w:rsidRPr="00193C8A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choos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h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und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ed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w w:val="126"/>
          <w:sz w:val="22"/>
          <w:szCs w:val="22"/>
        </w:rPr>
        <w:t xml:space="preserve">f </w:t>
      </w:r>
      <w:r w:rsidRPr="00193C8A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06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5"/>
          <w:w w:val="10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6"/>
          <w:w w:val="119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5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79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w w:val="101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6"/>
          <w:w w:val="10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w w:val="67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2"/>
          <w:w w:val="67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3"/>
          <w:w w:val="17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'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pacing w:val="6"/>
          <w:w w:val="9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w w:val="116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8"/>
          <w:w w:val="116"/>
          <w:sz w:val="22"/>
          <w:szCs w:val="22"/>
        </w:rPr>
        <w:t>k</w:t>
      </w:r>
      <w:r w:rsidRPr="00193C8A">
        <w:rPr>
          <w:rFonts w:asciiTheme="minorHAnsi" w:eastAsia="Arial" w:hAnsiTheme="minorHAnsi" w:cstheme="minorHAnsi"/>
          <w:w w:val="62"/>
          <w:sz w:val="22"/>
          <w:szCs w:val="22"/>
        </w:rPr>
        <w:t>l</w:t>
      </w:r>
    </w:p>
    <w:p w14:paraId="50B57633" w14:textId="77777777" w:rsidR="004A7D30" w:rsidRPr="00193C8A" w:rsidRDefault="004A7D30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5C84588B" w14:textId="77777777" w:rsidR="004A7D30" w:rsidRPr="00193C8A" w:rsidRDefault="00193C8A">
      <w:pPr>
        <w:spacing w:line="260" w:lineRule="atLeast"/>
        <w:ind w:left="166" w:right="249" w:firstLine="14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z w:val="22"/>
          <w:szCs w:val="22"/>
        </w:rPr>
        <w:t>t t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"</w:t>
      </w:r>
      <w:r w:rsidRPr="00193C8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22"/>
          <w:w w:val="1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193C8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w w:val="88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7"/>
          <w:w w:val="8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w w:val="7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5"/>
          <w:w w:val="7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6"/>
          <w:w w:val="146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22"/>
          <w:w w:val="10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104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k</w:t>
      </w:r>
      <w:r w:rsidRPr="00193C8A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10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6"/>
          <w:w w:val="103"/>
          <w:sz w:val="22"/>
          <w:szCs w:val="22"/>
        </w:rPr>
        <w:t>"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 xml:space="preserve">. </w:t>
      </w: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he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'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-9"/>
          <w:w w:val="9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134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5"/>
          <w:w w:val="13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k</w:t>
      </w:r>
      <w:r w:rsidRPr="00193C8A">
        <w:rPr>
          <w:rFonts w:asciiTheme="minorHAnsi" w:eastAsia="Arial" w:hAnsiTheme="minorHAnsi" w:cstheme="minorHAnsi"/>
          <w:w w:val="75"/>
          <w:sz w:val="22"/>
          <w:szCs w:val="22"/>
        </w:rPr>
        <w:t>;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-4"/>
          <w:w w:val="9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5"/>
          <w:w w:val="129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11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w w:val="11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193C8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59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8"/>
          <w:w w:val="59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2"/>
          <w:w w:val="122"/>
          <w:sz w:val="22"/>
          <w:szCs w:val="22"/>
        </w:rPr>
        <w:t>'</w:t>
      </w:r>
      <w:r w:rsidRPr="00193C8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de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w w:val="151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-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6"/>
          <w:w w:val="104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10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w w:val="10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w w:val="78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4"/>
          <w:w w:val="78"/>
          <w:sz w:val="22"/>
          <w:szCs w:val="22"/>
        </w:rPr>
        <w:t>'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167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w w:val="88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de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95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-38"/>
          <w:w w:val="95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6"/>
          <w:w w:val="146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8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z w:val="22"/>
          <w:szCs w:val="22"/>
        </w:rPr>
        <w:t>ry</w:t>
      </w:r>
      <w:r w:rsidRPr="00193C8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4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95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5"/>
          <w:w w:val="10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01"/>
          <w:sz w:val="22"/>
          <w:szCs w:val="22"/>
        </w:rPr>
        <w:t>E.</w:t>
      </w:r>
    </w:p>
    <w:p w14:paraId="5C45BA6A" w14:textId="77777777" w:rsidR="004A7D30" w:rsidRPr="00193C8A" w:rsidRDefault="00193C8A">
      <w:pPr>
        <w:spacing w:before="34" w:line="261" w:lineRule="auto"/>
        <w:ind w:right="505" w:firstLine="14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eastAsia="Arial" w:hAnsiTheme="minorHAnsi" w:cstheme="minorHAnsi"/>
          <w:spacing w:val="2"/>
          <w:w w:val="78"/>
          <w:sz w:val="22"/>
          <w:szCs w:val="22"/>
        </w:rPr>
        <w:t>"</w:t>
      </w:r>
      <w:r w:rsidRPr="00193C8A">
        <w:rPr>
          <w:rFonts w:asciiTheme="minorHAnsi" w:eastAsia="Arial" w:hAnsiTheme="minorHAnsi" w:cstheme="minorHAnsi"/>
          <w:w w:val="50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2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w w:val="7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5"/>
          <w:w w:val="7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144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na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w w:val="94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13"/>
          <w:w w:val="9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ha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co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pan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s </w:t>
      </w:r>
      <w:r w:rsidRPr="00193C8A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w w:val="83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w w:val="55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w w:val="55"/>
          <w:sz w:val="22"/>
          <w:szCs w:val="22"/>
        </w:rPr>
        <w:t>k</w:t>
      </w:r>
      <w:r w:rsidRPr="00193C8A">
        <w:rPr>
          <w:rFonts w:asciiTheme="minorHAnsi" w:eastAsia="Arial" w:hAnsiTheme="minorHAnsi" w:cstheme="minorHAnsi"/>
          <w:spacing w:val="5"/>
          <w:w w:val="325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111"/>
          <w:sz w:val="22"/>
          <w:szCs w:val="22"/>
        </w:rPr>
        <w:t xml:space="preserve">r 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79"/>
          <w:sz w:val="22"/>
          <w:szCs w:val="22"/>
        </w:rPr>
        <w:t xml:space="preserve">a </w:t>
      </w:r>
      <w:r w:rsidRPr="00193C8A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7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5"/>
          <w:w w:val="108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193C8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5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du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pe</w:t>
      </w:r>
      <w:r w:rsidRPr="00193C8A">
        <w:rPr>
          <w:rFonts w:asciiTheme="minorHAnsi" w:eastAsia="Arial" w:hAnsiTheme="minorHAnsi" w:cstheme="minorHAnsi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3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2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w w:val="112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w w:val="83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t </w:t>
      </w:r>
      <w:r w:rsidRPr="00193C8A">
        <w:rPr>
          <w:rFonts w:asciiTheme="minorHAnsi" w:eastAsia="Arial" w:hAnsiTheme="minorHAnsi" w:cstheme="minorHAnsi"/>
          <w:spacing w:val="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w w:val="9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w w:val="111"/>
          <w:sz w:val="22"/>
          <w:szCs w:val="22"/>
        </w:rPr>
        <w:t xml:space="preserve">y </w:t>
      </w:r>
      <w:r w:rsidRPr="00193C8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ss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ona</w:t>
      </w:r>
      <w:r w:rsidRPr="00193C8A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e  </w:t>
      </w:r>
      <w:r w:rsidRPr="00193C8A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10"/>
          <w:sz w:val="22"/>
          <w:szCs w:val="22"/>
        </w:rPr>
        <w:t>x</w:t>
      </w:r>
      <w:r w:rsidRPr="00193C8A">
        <w:rPr>
          <w:rFonts w:asciiTheme="minorHAnsi" w:eastAsia="Arial" w:hAnsiTheme="minorHAnsi" w:cstheme="minorHAnsi"/>
          <w:spacing w:val="7"/>
          <w:w w:val="110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3"/>
          <w:w w:val="111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w w:val="7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5"/>
          <w:w w:val="7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144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4"/>
          <w:w w:val="111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w w:val="128"/>
          <w:sz w:val="22"/>
          <w:szCs w:val="22"/>
        </w:rPr>
        <w:t xml:space="preserve">ul </w:t>
      </w:r>
      <w:r w:rsidRPr="00193C8A">
        <w:rPr>
          <w:rFonts w:asciiTheme="minorHAnsi" w:eastAsia="Arial" w:hAnsiTheme="minorHAnsi" w:cstheme="minorHAnsi"/>
          <w:spacing w:val="6"/>
          <w:w w:val="95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"/>
          <w:w w:val="118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ll</w:t>
      </w:r>
      <w:r w:rsidRPr="00193C8A">
        <w:rPr>
          <w:rFonts w:asciiTheme="minorHAnsi" w:eastAsia="Arial" w:hAnsiTheme="minorHAnsi" w:cstheme="minorHAnsi"/>
          <w:w w:val="67"/>
          <w:sz w:val="22"/>
          <w:szCs w:val="22"/>
        </w:rPr>
        <w:t>,</w:t>
      </w:r>
      <w:r w:rsidRPr="00193C8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97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79"/>
          <w:sz w:val="22"/>
          <w:szCs w:val="22"/>
        </w:rPr>
        <w:t xml:space="preserve">a </w:t>
      </w:r>
      <w:r w:rsidRPr="00193C8A">
        <w:rPr>
          <w:rFonts w:asciiTheme="minorHAnsi" w:eastAsia="Arial" w:hAnsiTheme="minorHAnsi" w:cstheme="minorHAnsi"/>
          <w:spacing w:val="7"/>
          <w:w w:val="7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gr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ea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du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z w:val="22"/>
          <w:szCs w:val="22"/>
        </w:rPr>
        <w:t>t.</w:t>
      </w:r>
      <w:r w:rsidRPr="00193C8A">
        <w:rPr>
          <w:rFonts w:asciiTheme="minorHAnsi" w:eastAsia="Arial" w:hAnsiTheme="minorHAnsi" w:cstheme="minorHAnsi"/>
          <w:spacing w:val="5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25"/>
          <w:sz w:val="22"/>
          <w:szCs w:val="22"/>
        </w:rPr>
        <w:t xml:space="preserve">I    </w:t>
      </w:r>
      <w:r w:rsidRPr="00193C8A">
        <w:rPr>
          <w:rFonts w:asciiTheme="minorHAnsi" w:eastAsia="Arial" w:hAnsiTheme="minorHAnsi" w:cstheme="minorHAnsi"/>
          <w:spacing w:val="8"/>
          <w:w w:val="2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5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gh</w:t>
      </w:r>
      <w:r w:rsidRPr="00193C8A">
        <w:rPr>
          <w:rFonts w:asciiTheme="minorHAnsi" w:eastAsia="Arial" w:hAnsiTheme="minorHAnsi" w:cstheme="minorHAnsi"/>
          <w:spacing w:val="1"/>
          <w:w w:val="73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111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90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10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8"/>
          <w:w w:val="110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7"/>
          <w:w w:val="111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en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 xml:space="preserve">d </w:t>
      </w:r>
      <w:r w:rsidRPr="00193C8A">
        <w:rPr>
          <w:rFonts w:asciiTheme="minorHAnsi" w:eastAsia="Arial" w:hAnsiTheme="minorHAnsi" w:cstheme="minorHAnsi"/>
          <w:spacing w:val="2"/>
          <w:w w:val="103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103"/>
          <w:sz w:val="22"/>
          <w:szCs w:val="22"/>
        </w:rPr>
        <w:t>hes</w:t>
      </w:r>
      <w:r w:rsidRPr="00193C8A">
        <w:rPr>
          <w:rFonts w:asciiTheme="minorHAnsi" w:eastAsia="Arial" w:hAnsiTheme="minorHAnsi" w:cstheme="minorHAnsi"/>
          <w:w w:val="103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34"/>
          <w:w w:val="10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09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6"/>
          <w:w w:val="109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"/>
          <w:w w:val="92"/>
          <w:sz w:val="22"/>
          <w:szCs w:val="22"/>
        </w:rPr>
        <w:t>.</w:t>
      </w:r>
      <w:r w:rsidRPr="00193C8A">
        <w:rPr>
          <w:rFonts w:asciiTheme="minorHAnsi" w:eastAsia="Arial" w:hAnsiTheme="minorHAnsi" w:cstheme="minorHAnsi"/>
          <w:w w:val="85"/>
          <w:sz w:val="22"/>
          <w:szCs w:val="22"/>
        </w:rPr>
        <w:t>"</w:t>
      </w:r>
      <w:r w:rsidRPr="00193C8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82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35"/>
          <w:w w:val="8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82"/>
          <w:sz w:val="22"/>
          <w:szCs w:val="22"/>
        </w:rPr>
        <w:t>A.</w:t>
      </w:r>
      <w:r w:rsidRPr="00193C8A">
        <w:rPr>
          <w:rFonts w:asciiTheme="minorHAnsi" w:eastAsia="Arial" w:hAnsiTheme="minorHAnsi" w:cstheme="minorHAnsi"/>
          <w:spacing w:val="49"/>
          <w:w w:val="8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82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w w:val="101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6"/>
          <w:w w:val="10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he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</w:p>
    <w:p w14:paraId="7A0D6040" w14:textId="77777777" w:rsidR="004A7D30" w:rsidRPr="00193C8A" w:rsidRDefault="004A7D30">
      <w:pPr>
        <w:spacing w:before="3" w:line="220" w:lineRule="exact"/>
        <w:rPr>
          <w:rFonts w:asciiTheme="minorHAnsi" w:hAnsiTheme="minorHAnsi" w:cstheme="minorHAnsi"/>
          <w:sz w:val="22"/>
          <w:szCs w:val="22"/>
        </w:rPr>
      </w:pPr>
    </w:p>
    <w:p w14:paraId="6E327F18" w14:textId="77777777" w:rsidR="004A7D30" w:rsidRPr="00193C8A" w:rsidRDefault="00193C8A">
      <w:pPr>
        <w:spacing w:line="265" w:lineRule="auto"/>
        <w:ind w:right="639" w:firstLine="14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spacing w:val="2"/>
          <w:w w:val="65"/>
          <w:sz w:val="22"/>
          <w:szCs w:val="22"/>
        </w:rPr>
        <w:t>"</w:t>
      </w:r>
      <w:r w:rsidRPr="00193C8A">
        <w:rPr>
          <w:rFonts w:asciiTheme="minorHAnsi" w:eastAsia="Arial" w:hAnsiTheme="minorHAnsi" w:cstheme="minorHAnsi"/>
          <w:spacing w:val="5"/>
          <w:w w:val="118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w w:val="6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2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uc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h 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ha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2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7"/>
          <w:w w:val="114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83"/>
          <w:sz w:val="22"/>
          <w:szCs w:val="22"/>
        </w:rPr>
        <w:t>-</w:t>
      </w:r>
      <w:r w:rsidRPr="00193C8A">
        <w:rPr>
          <w:rFonts w:asciiTheme="minorHAnsi" w:eastAsia="Arial" w:hAnsiTheme="minorHAnsi" w:cstheme="minorHAnsi"/>
          <w:spacing w:val="18"/>
          <w:w w:val="8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25"/>
          <w:sz w:val="22"/>
          <w:szCs w:val="22"/>
        </w:rPr>
        <w:t>j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3"/>
          <w:w w:val="107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126"/>
          <w:sz w:val="22"/>
          <w:szCs w:val="22"/>
        </w:rPr>
        <w:t xml:space="preserve">t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oa</w:t>
      </w:r>
      <w:r w:rsidRPr="00193C8A">
        <w:rPr>
          <w:rFonts w:asciiTheme="minorHAnsi" w:eastAsia="Arial" w:hAnsiTheme="minorHAnsi" w:cstheme="minorHAnsi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2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1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2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w w:val="111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1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esu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103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8"/>
          <w:w w:val="103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en</w:t>
      </w:r>
      <w:r w:rsidRPr="00193C8A">
        <w:rPr>
          <w:rFonts w:asciiTheme="minorHAnsi" w:eastAsia="Arial" w:hAnsiTheme="minorHAnsi" w:cstheme="minorHAnsi"/>
          <w:w w:val="12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1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ou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3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97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ho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 xml:space="preserve">e </w:t>
      </w:r>
      <w:r w:rsidRPr="00193C8A">
        <w:rPr>
          <w:rFonts w:asciiTheme="minorHAnsi" w:eastAsia="Arial" w:hAnsiTheme="minorHAnsi" w:cstheme="minorHAnsi"/>
          <w:spacing w:val="4"/>
          <w:w w:val="9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w w:val="94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28"/>
          <w:w w:val="9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88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gn</w:t>
      </w:r>
      <w:r w:rsidRPr="00193C8A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w w:val="67"/>
          <w:sz w:val="22"/>
          <w:szCs w:val="22"/>
        </w:rPr>
        <w:t>.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18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1"/>
          <w:w w:val="33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1"/>
          <w:w w:val="98"/>
          <w:sz w:val="22"/>
          <w:szCs w:val="22"/>
        </w:rPr>
        <w:t>'</w:t>
      </w:r>
      <w:r w:rsidRPr="00193C8A">
        <w:rPr>
          <w:rFonts w:asciiTheme="minorHAnsi" w:eastAsia="Arial" w:hAnsiTheme="minorHAnsi" w:cstheme="minorHAnsi"/>
          <w:w w:val="102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2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6"/>
          <w:w w:val="106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ag</w:t>
      </w:r>
      <w:r w:rsidRPr="00193C8A">
        <w:rPr>
          <w:rFonts w:asciiTheme="minorHAnsi" w:eastAsia="Arial" w:hAnsiTheme="minorHAnsi" w:cstheme="minorHAnsi"/>
          <w:spacing w:val="1"/>
          <w:w w:val="9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2"/>
          <w:w w:val="115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67"/>
          <w:sz w:val="22"/>
          <w:szCs w:val="22"/>
        </w:rPr>
        <w:t>!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2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yon</w:t>
      </w:r>
      <w:r w:rsidRPr="00193C8A">
        <w:rPr>
          <w:rFonts w:asciiTheme="minorHAnsi" w:eastAsia="Arial" w:hAnsiTheme="minorHAnsi" w:cstheme="minorHAnsi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ca</w:t>
      </w:r>
      <w:r w:rsidRPr="00193C8A">
        <w:rPr>
          <w:rFonts w:asciiTheme="minorHAnsi" w:eastAsia="Arial" w:hAnsiTheme="minorHAnsi" w:cstheme="minorHAnsi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3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ene</w:t>
      </w:r>
      <w:r w:rsidRPr="00193C8A">
        <w:rPr>
          <w:rFonts w:asciiTheme="minorHAnsi" w:eastAsia="Arial" w:hAnsiTheme="minorHAnsi" w:cstheme="minorHAnsi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1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spacing w:val="4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h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w w:val="11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2"/>
          <w:w w:val="104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w w:val="50"/>
          <w:sz w:val="22"/>
          <w:szCs w:val="22"/>
        </w:rPr>
        <w:t xml:space="preserve">: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6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z w:val="22"/>
          <w:szCs w:val="22"/>
        </w:rPr>
        <w:t xml:space="preserve">m </w:t>
      </w: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3"/>
          <w:w w:val="93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"/>
          <w:w w:val="12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4"/>
          <w:w w:val="104"/>
          <w:sz w:val="22"/>
          <w:szCs w:val="22"/>
        </w:rPr>
        <w:t>de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w w:val="93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spacing w:val="30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4"/>
          <w:w w:val="83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x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4"/>
          <w:w w:val="96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spacing w:val="3"/>
          <w:w w:val="134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1"/>
          <w:w w:val="6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w w:val="116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4"/>
          <w:w w:val="121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spacing w:val="2"/>
          <w:w w:val="109"/>
          <w:sz w:val="22"/>
          <w:szCs w:val="22"/>
        </w:rPr>
        <w:t>!</w:t>
      </w:r>
      <w:r w:rsidRPr="00193C8A">
        <w:rPr>
          <w:rFonts w:asciiTheme="minorHAnsi" w:eastAsia="Arial" w:hAnsiTheme="minorHAnsi" w:cstheme="minorHAnsi"/>
          <w:w w:val="92"/>
          <w:sz w:val="22"/>
          <w:szCs w:val="22"/>
        </w:rPr>
        <w:t>"</w:t>
      </w:r>
      <w:r w:rsidRPr="00193C8A">
        <w:rPr>
          <w:rFonts w:asciiTheme="minorHAnsi" w:eastAsia="Arial" w:hAnsiTheme="minorHAnsi" w:cstheme="minorHAnsi"/>
          <w:spacing w:val="2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w w:val="83"/>
          <w:sz w:val="22"/>
          <w:szCs w:val="22"/>
        </w:rPr>
        <w:t xml:space="preserve">- </w:t>
      </w:r>
      <w:r w:rsidRPr="00193C8A">
        <w:rPr>
          <w:rFonts w:asciiTheme="minorHAnsi" w:eastAsia="Arial" w:hAnsiTheme="minorHAnsi" w:cstheme="minorHAnsi"/>
          <w:spacing w:val="2"/>
          <w:w w:val="83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5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1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nd</w:t>
      </w:r>
      <w:r w:rsidRPr="00193C8A">
        <w:rPr>
          <w:rFonts w:asciiTheme="minorHAnsi" w:eastAsia="Arial" w:hAnsiTheme="minorHAnsi" w:cstheme="minorHAnsi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9"/>
          <w:sz w:val="22"/>
          <w:szCs w:val="22"/>
        </w:rPr>
        <w:t>Y</w:t>
      </w:r>
      <w:r w:rsidRPr="00193C8A">
        <w:rPr>
          <w:rFonts w:asciiTheme="minorHAnsi" w:eastAsia="Arial" w:hAnsiTheme="minorHAnsi" w:cstheme="minorHAnsi"/>
          <w:spacing w:val="3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spacing w:val="4"/>
          <w:sz w:val="22"/>
          <w:szCs w:val="22"/>
        </w:rPr>
        <w:t>nd</w:t>
      </w:r>
      <w:r w:rsidRPr="00193C8A">
        <w:rPr>
          <w:rFonts w:asciiTheme="minorHAnsi" w:eastAsia="Arial" w:hAnsiTheme="minorHAnsi" w:cstheme="minorHAnsi"/>
          <w:sz w:val="22"/>
          <w:szCs w:val="22"/>
        </w:rPr>
        <w:t>a</w:t>
      </w:r>
    </w:p>
    <w:p w14:paraId="2242A1B3" w14:textId="77777777" w:rsidR="004A7D30" w:rsidRPr="00193C8A" w:rsidRDefault="004A7D30">
      <w:pPr>
        <w:spacing w:before="9" w:line="200" w:lineRule="exact"/>
        <w:rPr>
          <w:rFonts w:asciiTheme="minorHAnsi" w:hAnsiTheme="minorHAnsi" w:cstheme="minorHAnsi"/>
          <w:sz w:val="22"/>
          <w:szCs w:val="22"/>
        </w:rPr>
      </w:pPr>
    </w:p>
    <w:p w14:paraId="71420BBE" w14:textId="77777777" w:rsidR="004A7D30" w:rsidRPr="00193C8A" w:rsidRDefault="00193C8A">
      <w:pPr>
        <w:ind w:left="3864"/>
        <w:rPr>
          <w:rFonts w:asciiTheme="minorHAnsi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num="2" w:space="720" w:equalWidth="0">
            <w:col w:w="6558" w:space="1202"/>
            <w:col w:w="6540"/>
          </w:cols>
        </w:sectPr>
      </w:pPr>
      <w:r w:rsidRPr="00193C8A">
        <w:rPr>
          <w:rFonts w:asciiTheme="minorHAnsi" w:eastAsia="Arial" w:hAnsiTheme="minorHAnsi" w:cstheme="minorHAnsi"/>
          <w:b/>
          <w:spacing w:val="5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5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b/>
          <w:spacing w:val="44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5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spacing w:val="5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b/>
          <w:spacing w:val="3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3"/>
          <w:w w:val="101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5"/>
          <w:w w:val="121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b/>
          <w:spacing w:val="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5"/>
          <w:w w:val="108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7"/>
          <w:w w:val="113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b/>
          <w:spacing w:val="4"/>
          <w:w w:val="117"/>
          <w:sz w:val="22"/>
          <w:szCs w:val="22"/>
        </w:rPr>
        <w:t>s</w:t>
      </w:r>
      <w:r w:rsidRPr="00193C8A">
        <w:rPr>
          <w:rFonts w:asciiTheme="minorHAnsi" w:hAnsiTheme="minorHAnsi" w:cstheme="minorHAnsi"/>
          <w:w w:val="120"/>
          <w:sz w:val="22"/>
          <w:szCs w:val="22"/>
        </w:rPr>
        <w:t>&gt;</w:t>
      </w:r>
    </w:p>
    <w:p w14:paraId="0DC96F50" w14:textId="77777777" w:rsidR="004A7D30" w:rsidRPr="00193C8A" w:rsidRDefault="004A7D30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03C00A23" w14:textId="77777777" w:rsidR="004A7D30" w:rsidRPr="00193C8A" w:rsidRDefault="004A7D30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space="720"/>
        </w:sectPr>
      </w:pPr>
    </w:p>
    <w:p w14:paraId="79518B6C" w14:textId="77777777" w:rsidR="004A7D30" w:rsidRPr="00193C8A" w:rsidRDefault="00193C8A">
      <w:pPr>
        <w:spacing w:before="44" w:line="120" w:lineRule="exact"/>
        <w:ind w:right="78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b/>
          <w:spacing w:val="-7"/>
          <w:w w:val="111"/>
          <w:position w:val="-1"/>
          <w:sz w:val="22"/>
          <w:szCs w:val="22"/>
        </w:rPr>
        <w:t>V</w:t>
      </w:r>
      <w:r w:rsidRPr="00193C8A">
        <w:rPr>
          <w:rFonts w:asciiTheme="minorHAnsi" w:eastAsia="Arial" w:hAnsiTheme="minorHAnsi" w:cstheme="minorHAnsi"/>
          <w:b/>
          <w:spacing w:val="-5"/>
          <w:w w:val="78"/>
          <w:position w:val="-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-8"/>
          <w:w w:val="114"/>
          <w:position w:val="-1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b/>
          <w:spacing w:val="-2"/>
          <w:w w:val="94"/>
          <w:position w:val="-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-7"/>
          <w:w w:val="114"/>
          <w:position w:val="-1"/>
          <w:sz w:val="22"/>
          <w:szCs w:val="22"/>
        </w:rPr>
        <w:t>F</w:t>
      </w:r>
      <w:r w:rsidRPr="00193C8A">
        <w:rPr>
          <w:rFonts w:asciiTheme="minorHAnsi" w:eastAsia="Arial" w:hAnsiTheme="minorHAnsi" w:cstheme="minorHAnsi"/>
          <w:b/>
          <w:spacing w:val="-2"/>
          <w:w w:val="94"/>
          <w:position w:val="-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-6"/>
          <w:w w:val="104"/>
          <w:position w:val="-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w w:val="102"/>
          <w:position w:val="-1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b/>
          <w:spacing w:val="8"/>
          <w:position w:val="-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-6"/>
          <w:w w:val="85"/>
          <w:position w:val="-1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w w:val="117"/>
          <w:position w:val="-1"/>
          <w:sz w:val="22"/>
          <w:szCs w:val="22"/>
        </w:rPr>
        <w:t>Y</w:t>
      </w:r>
    </w:p>
    <w:p w14:paraId="485E9C9B" w14:textId="77777777" w:rsidR="004A7D30" w:rsidRPr="00193C8A" w:rsidRDefault="00193C8A">
      <w:pPr>
        <w:spacing w:line="80" w:lineRule="exact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b/>
          <w:w w:val="497"/>
          <w:position w:val="-9"/>
          <w:sz w:val="22"/>
          <w:szCs w:val="22"/>
        </w:rPr>
        <w:t>)</w:t>
      </w:r>
      <w:r w:rsidRPr="00193C8A">
        <w:rPr>
          <w:rFonts w:asciiTheme="minorHAnsi" w:eastAsia="Arial" w:hAnsiTheme="minorHAnsi" w:cstheme="minorHAnsi"/>
          <w:b/>
          <w:spacing w:val="-211"/>
          <w:w w:val="497"/>
          <w:position w:val="-9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1"/>
          <w:w w:val="81"/>
          <w:position w:val="-9"/>
          <w:sz w:val="22"/>
          <w:szCs w:val="22"/>
        </w:rPr>
        <w:t>G</w:t>
      </w:r>
      <w:r w:rsidRPr="00193C8A">
        <w:rPr>
          <w:rFonts w:asciiTheme="minorHAnsi" w:eastAsia="Arial" w:hAnsiTheme="minorHAnsi" w:cstheme="minorHAnsi"/>
          <w:b/>
          <w:spacing w:val="-32"/>
          <w:w w:val="178"/>
          <w:position w:val="-9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b/>
          <w:w w:val="134"/>
          <w:position w:val="-9"/>
          <w:sz w:val="22"/>
          <w:szCs w:val="22"/>
        </w:rPr>
        <w:t>ri</w:t>
      </w:r>
      <w:r w:rsidRPr="00193C8A">
        <w:rPr>
          <w:rFonts w:asciiTheme="minorHAnsi" w:eastAsia="Arial" w:hAnsiTheme="minorHAnsi" w:cstheme="minorHAnsi"/>
          <w:b/>
          <w:spacing w:val="1"/>
          <w:w w:val="103"/>
          <w:position w:val="-9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b/>
          <w:w w:val="133"/>
          <w:position w:val="-9"/>
          <w:sz w:val="22"/>
          <w:szCs w:val="22"/>
        </w:rPr>
        <w:t>ie</w:t>
      </w:r>
    </w:p>
    <w:p w14:paraId="70AAAF36" w14:textId="77777777" w:rsidR="004A7D30" w:rsidRPr="00193C8A" w:rsidRDefault="00193C8A">
      <w:pPr>
        <w:spacing w:before="9" w:line="240" w:lineRule="exact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</w:p>
    <w:p w14:paraId="5F10A0B4" w14:textId="77777777" w:rsidR="004A7D30" w:rsidRPr="00193C8A" w:rsidRDefault="00193C8A">
      <w:pPr>
        <w:spacing w:line="20" w:lineRule="exact"/>
        <w:ind w:right="-50"/>
        <w:rPr>
          <w:rFonts w:asciiTheme="minorHAnsi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b/>
          <w:spacing w:val="-1"/>
          <w:w w:val="44"/>
          <w:position w:val="-17"/>
          <w:sz w:val="22"/>
          <w:szCs w:val="22"/>
        </w:rPr>
        <w:t>I</w:t>
      </w:r>
      <w:r w:rsidRPr="00193C8A">
        <w:rPr>
          <w:rFonts w:asciiTheme="minorHAnsi" w:hAnsiTheme="minorHAnsi" w:cstheme="minorHAnsi"/>
          <w:b/>
          <w:spacing w:val="-3"/>
          <w:w w:val="85"/>
          <w:position w:val="-17"/>
          <w:sz w:val="22"/>
          <w:szCs w:val="22"/>
        </w:rPr>
        <w:t>n</w:t>
      </w:r>
      <w:r w:rsidRPr="00193C8A">
        <w:rPr>
          <w:rFonts w:asciiTheme="minorHAnsi" w:hAnsiTheme="minorHAnsi" w:cstheme="minorHAnsi"/>
          <w:b/>
          <w:w w:val="90"/>
          <w:position w:val="-17"/>
          <w:sz w:val="22"/>
          <w:szCs w:val="22"/>
        </w:rPr>
        <w:t>te</w:t>
      </w:r>
    </w:p>
    <w:p w14:paraId="1BF1FD6C" w14:textId="77777777" w:rsidR="004A7D30" w:rsidRPr="00193C8A" w:rsidRDefault="00193C8A">
      <w:pPr>
        <w:spacing w:before="85" w:line="180" w:lineRule="exact"/>
        <w:rPr>
          <w:rFonts w:asciiTheme="minorHAnsi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num="3" w:space="720" w:equalWidth="0">
            <w:col w:w="11229" w:space="1052"/>
            <w:col w:w="265" w:space="215"/>
            <w:col w:w="1539"/>
          </w:cols>
        </w:sect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hAnsiTheme="minorHAnsi" w:cstheme="minorHAnsi"/>
          <w:b/>
          <w:spacing w:val="6"/>
          <w:w w:val="70"/>
          <w:position w:val="-2"/>
          <w:sz w:val="22"/>
          <w:szCs w:val="22"/>
        </w:rPr>
        <w:t>M</w:t>
      </w:r>
      <w:r w:rsidRPr="00193C8A">
        <w:rPr>
          <w:rFonts w:asciiTheme="minorHAnsi" w:hAnsiTheme="minorHAnsi" w:cstheme="minorHAnsi"/>
          <w:b/>
          <w:w w:val="86"/>
          <w:position w:val="-2"/>
          <w:sz w:val="22"/>
          <w:szCs w:val="22"/>
        </w:rPr>
        <w:t>e</w:t>
      </w:r>
      <w:r w:rsidRPr="00193C8A">
        <w:rPr>
          <w:rFonts w:asciiTheme="minorHAnsi" w:hAnsiTheme="minorHAnsi" w:cstheme="minorHAnsi"/>
          <w:b/>
          <w:spacing w:val="9"/>
          <w:w w:val="86"/>
          <w:position w:val="-2"/>
          <w:sz w:val="22"/>
          <w:szCs w:val="22"/>
        </w:rPr>
        <w:t>m</w:t>
      </w:r>
      <w:r w:rsidRPr="00193C8A">
        <w:rPr>
          <w:rFonts w:asciiTheme="minorHAnsi" w:hAnsiTheme="minorHAnsi" w:cstheme="minorHAnsi"/>
          <w:b/>
          <w:w w:val="43"/>
          <w:position w:val="-2"/>
          <w:sz w:val="22"/>
          <w:szCs w:val="22"/>
        </w:rPr>
        <w:t>tloe</w:t>
      </w:r>
      <w:r w:rsidRPr="00193C8A">
        <w:rPr>
          <w:rFonts w:asciiTheme="minorHAnsi" w:hAnsiTheme="minorHAnsi" w:cstheme="minorHAnsi"/>
          <w:b/>
          <w:spacing w:val="10"/>
          <w:w w:val="43"/>
          <w:position w:val="-2"/>
          <w:sz w:val="22"/>
          <w:szCs w:val="22"/>
        </w:rPr>
        <w:t>"</w:t>
      </w:r>
      <w:r w:rsidRPr="00193C8A">
        <w:rPr>
          <w:rFonts w:asciiTheme="minorHAnsi" w:hAnsiTheme="minorHAnsi" w:cstheme="minorHAnsi"/>
          <w:b/>
          <w:spacing w:val="3"/>
          <w:w w:val="74"/>
          <w:position w:val="-2"/>
          <w:sz w:val="22"/>
          <w:szCs w:val="22"/>
        </w:rPr>
        <w:t>r</w:t>
      </w:r>
      <w:r w:rsidRPr="00193C8A">
        <w:rPr>
          <w:rFonts w:asciiTheme="minorHAnsi" w:hAnsiTheme="minorHAnsi" w:cstheme="minorHAnsi"/>
          <w:b/>
          <w:w w:val="95"/>
          <w:position w:val="-2"/>
          <w:sz w:val="22"/>
          <w:szCs w:val="22"/>
        </w:rPr>
        <w:t>of</w:t>
      </w:r>
    </w:p>
    <w:p w14:paraId="2D93DE85" w14:textId="77777777" w:rsidR="004A7D30" w:rsidRPr="00193C8A" w:rsidRDefault="004A7D30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1CCC5655" w14:textId="77777777" w:rsidR="004A7D30" w:rsidRPr="00193C8A" w:rsidRDefault="00193C8A">
      <w:pPr>
        <w:spacing w:line="80" w:lineRule="exact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eastAsia="Arial" w:hAnsiTheme="minorHAnsi" w:cstheme="minorHAnsi"/>
          <w:w w:val="41"/>
          <w:position w:val="-6"/>
          <w:sz w:val="22"/>
          <w:szCs w:val="22"/>
        </w:rPr>
        <w:t xml:space="preserve">"                              </w:t>
      </w:r>
      <w:r w:rsidRPr="00193C8A">
        <w:rPr>
          <w:rFonts w:asciiTheme="minorHAnsi" w:eastAsia="Arial" w:hAnsiTheme="minorHAnsi" w:cstheme="minorHAnsi"/>
          <w:spacing w:val="15"/>
          <w:w w:val="41"/>
          <w:position w:val="-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4"/>
          <w:position w:val="-6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-2"/>
          <w:position w:val="-6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position w:val="-6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spacing w:val="-9"/>
          <w:position w:val="-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-6"/>
          <w:position w:val="-6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spacing w:val="-4"/>
          <w:position w:val="-6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position w:val="-6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-7"/>
          <w:position w:val="-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spacing w:val="-4"/>
          <w:position w:val="-6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position w:val="-6"/>
          <w:sz w:val="22"/>
          <w:szCs w:val="22"/>
        </w:rPr>
        <w:t>r</w:t>
      </w:r>
      <w:r w:rsidRPr="00193C8A">
        <w:rPr>
          <w:rFonts w:asciiTheme="minorHAnsi" w:eastAsia="Arial" w:hAnsiTheme="minorHAnsi" w:cstheme="minorHAnsi"/>
          <w:spacing w:val="1"/>
          <w:position w:val="-6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3"/>
          <w:w w:val="78"/>
          <w:position w:val="-6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-3"/>
          <w:w w:val="144"/>
          <w:position w:val="-6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spacing w:val="-5"/>
          <w:w w:val="111"/>
          <w:position w:val="-6"/>
          <w:sz w:val="22"/>
          <w:szCs w:val="22"/>
        </w:rPr>
        <w:t>d</w:t>
      </w:r>
      <w:r w:rsidRPr="00193C8A">
        <w:rPr>
          <w:rFonts w:asciiTheme="minorHAnsi" w:eastAsia="Arial" w:hAnsiTheme="minorHAnsi" w:cstheme="minorHAnsi"/>
          <w:w w:val="78"/>
          <w:position w:val="-6"/>
          <w:sz w:val="22"/>
          <w:szCs w:val="22"/>
        </w:rPr>
        <w:t>.</w:t>
      </w:r>
    </w:p>
    <w:p w14:paraId="6618AF54" w14:textId="77777777" w:rsidR="004A7D30" w:rsidRPr="00193C8A" w:rsidRDefault="00193C8A">
      <w:pPr>
        <w:spacing w:line="180" w:lineRule="exact"/>
        <w:rPr>
          <w:rFonts w:asciiTheme="minorHAnsi" w:eastAsia="Arial" w:hAnsiTheme="minorHAnsi" w:cstheme="minorHAnsi"/>
          <w:sz w:val="22"/>
          <w:szCs w:val="22"/>
        </w:rPr>
        <w:sectPr w:rsidR="004A7D30" w:rsidRPr="00193C8A">
          <w:type w:val="continuous"/>
          <w:pgSz w:w="15580" w:h="17440"/>
          <w:pgMar w:top="960" w:right="620" w:bottom="0" w:left="660" w:header="720" w:footer="720" w:gutter="0"/>
          <w:cols w:num="2" w:space="720" w:equalWidth="0">
            <w:col w:w="11232" w:space="1308"/>
            <w:col w:w="1760"/>
          </w:cols>
        </w:sectPr>
      </w:pPr>
      <w:r w:rsidRPr="00193C8A">
        <w:rPr>
          <w:rFonts w:asciiTheme="minorHAnsi" w:hAnsiTheme="minorHAnsi" w:cstheme="minorHAnsi"/>
          <w:sz w:val="22"/>
          <w:szCs w:val="22"/>
        </w:rPr>
        <w:br w:type="column"/>
      </w:r>
      <w:r w:rsidRPr="00193C8A">
        <w:rPr>
          <w:rFonts w:asciiTheme="minorHAnsi" w:hAnsiTheme="minorHAnsi" w:cstheme="minorHAnsi"/>
          <w:b/>
          <w:w w:val="65"/>
          <w:position w:val="-1"/>
          <w:sz w:val="22"/>
          <w:szCs w:val="22"/>
        </w:rPr>
        <w:t>rna</w:t>
      </w:r>
      <w:r w:rsidRPr="00193C8A">
        <w:rPr>
          <w:rFonts w:asciiTheme="minorHAnsi" w:hAnsiTheme="minorHAnsi" w:cstheme="minorHAnsi"/>
          <w:b/>
          <w:spacing w:val="-8"/>
          <w:w w:val="65"/>
          <w:position w:val="-1"/>
          <w:sz w:val="22"/>
          <w:szCs w:val="22"/>
        </w:rPr>
        <w:t>t</w:t>
      </w:r>
      <w:r w:rsidRPr="00193C8A">
        <w:rPr>
          <w:rFonts w:asciiTheme="minorHAnsi" w:hAnsiTheme="minorHAnsi" w:cstheme="minorHAnsi"/>
          <w:b/>
          <w:spacing w:val="-3"/>
          <w:w w:val="162"/>
          <w:position w:val="-1"/>
          <w:sz w:val="22"/>
          <w:szCs w:val="22"/>
        </w:rPr>
        <w:t>i</w:t>
      </w:r>
      <w:r w:rsidRPr="00193C8A">
        <w:rPr>
          <w:rFonts w:asciiTheme="minorHAnsi" w:hAnsiTheme="minorHAnsi" w:cstheme="minorHAnsi"/>
          <w:b/>
          <w:w w:val="80"/>
          <w:position w:val="-1"/>
          <w:sz w:val="22"/>
          <w:szCs w:val="22"/>
        </w:rPr>
        <w:t>o</w:t>
      </w:r>
      <w:r w:rsidRPr="00193C8A">
        <w:rPr>
          <w:rFonts w:asciiTheme="minorHAnsi" w:hAnsiTheme="minorHAnsi" w:cstheme="minorHAnsi"/>
          <w:b/>
          <w:spacing w:val="-6"/>
          <w:w w:val="80"/>
          <w:position w:val="-1"/>
          <w:sz w:val="22"/>
          <w:szCs w:val="22"/>
        </w:rPr>
        <w:t>n</w:t>
      </w:r>
      <w:r w:rsidRPr="00193C8A">
        <w:rPr>
          <w:rFonts w:asciiTheme="minorHAnsi" w:hAnsiTheme="minorHAnsi" w:cstheme="minorHAnsi"/>
          <w:b/>
          <w:spacing w:val="-3"/>
          <w:w w:val="75"/>
          <w:position w:val="-1"/>
          <w:sz w:val="22"/>
          <w:szCs w:val="22"/>
        </w:rPr>
        <w:t>a</w:t>
      </w:r>
      <w:r w:rsidRPr="00193C8A">
        <w:rPr>
          <w:rFonts w:asciiTheme="minorHAnsi" w:hAnsiTheme="minorHAnsi" w:cstheme="minorHAnsi"/>
          <w:b/>
          <w:w w:val="81"/>
          <w:position w:val="-1"/>
          <w:sz w:val="22"/>
          <w:szCs w:val="22"/>
        </w:rPr>
        <w:t>l</w:t>
      </w:r>
      <w:r w:rsidRPr="00193C8A">
        <w:rPr>
          <w:rFonts w:asciiTheme="minorHAnsi" w:hAnsiTheme="minorHAnsi" w:cstheme="minorHAnsi"/>
          <w:b/>
          <w:spacing w:val="-8"/>
          <w:position w:val="-1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w w:val="83"/>
          <w:position w:val="-1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b/>
          <w:w w:val="84"/>
          <w:position w:val="-1"/>
          <w:sz w:val="22"/>
          <w:szCs w:val="22"/>
        </w:rPr>
        <w:t>ssoc</w:t>
      </w:r>
      <w:r w:rsidRPr="00193C8A">
        <w:rPr>
          <w:rFonts w:asciiTheme="minorHAnsi" w:eastAsia="Arial" w:hAnsiTheme="minorHAnsi" w:cstheme="minorHAnsi"/>
          <w:b/>
          <w:spacing w:val="2"/>
          <w:w w:val="84"/>
          <w:position w:val="-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spacing w:val="1"/>
          <w:w w:val="80"/>
          <w:position w:val="-1"/>
          <w:sz w:val="22"/>
          <w:szCs w:val="22"/>
        </w:rPr>
        <w:t>a</w:t>
      </w:r>
      <w:r w:rsidRPr="00193C8A">
        <w:rPr>
          <w:rFonts w:asciiTheme="minorHAnsi" w:eastAsia="Arial" w:hAnsiTheme="minorHAnsi" w:cstheme="minorHAnsi"/>
          <w:b/>
          <w:w w:val="117"/>
          <w:position w:val="-1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b/>
          <w:w w:val="64"/>
          <w:position w:val="-1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w w:val="93"/>
          <w:position w:val="-1"/>
          <w:sz w:val="22"/>
          <w:szCs w:val="22"/>
        </w:rPr>
        <w:t>o</w:t>
      </w:r>
      <w:r w:rsidRPr="00193C8A">
        <w:rPr>
          <w:rFonts w:asciiTheme="minorHAnsi" w:eastAsia="Arial" w:hAnsiTheme="minorHAnsi" w:cstheme="minorHAnsi"/>
          <w:b/>
          <w:w w:val="83"/>
          <w:position w:val="-1"/>
          <w:sz w:val="22"/>
          <w:szCs w:val="22"/>
        </w:rPr>
        <w:t>n</w:t>
      </w:r>
    </w:p>
    <w:p w14:paraId="5C0B090C" w14:textId="77777777" w:rsidR="004A7D30" w:rsidRPr="00193C8A" w:rsidRDefault="00193C8A">
      <w:pPr>
        <w:spacing w:line="240" w:lineRule="exact"/>
        <w:ind w:right="342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193C8A">
        <w:rPr>
          <w:rFonts w:asciiTheme="minorHAnsi" w:hAnsiTheme="minorHAnsi" w:cstheme="minorHAnsi"/>
          <w:sz w:val="22"/>
          <w:szCs w:val="22"/>
        </w:rPr>
        <w:pict w14:anchorId="681057DE">
          <v:shape id="_x0000_s1026" type="#_x0000_t75" style="position:absolute;left:0;text-align:left;margin-left:0;margin-top:0;width:779pt;height:872pt;z-index:-251659264;mso-position-horizontal-relative:page;mso-position-vertical-relative:page">
            <v:imagedata r:id="rId6" o:title=""/>
            <w10:wrap anchorx="page" anchory="page"/>
          </v:shape>
        </w:pict>
      </w:r>
      <w:r w:rsidRPr="00193C8A">
        <w:rPr>
          <w:rFonts w:asciiTheme="minorHAnsi" w:eastAsia="Arial" w:hAnsiTheme="minorHAnsi" w:cstheme="minorHAnsi"/>
          <w:b/>
          <w:spacing w:val="-6"/>
          <w:w w:val="106"/>
          <w:position w:val="-2"/>
          <w:sz w:val="22"/>
          <w:szCs w:val="22"/>
        </w:rPr>
        <w:t>c</w:t>
      </w:r>
      <w:r w:rsidRPr="00193C8A">
        <w:rPr>
          <w:rFonts w:asciiTheme="minorHAnsi" w:eastAsia="Arial" w:hAnsiTheme="minorHAnsi" w:cstheme="minorHAnsi"/>
          <w:b/>
          <w:spacing w:val="-1"/>
          <w:w w:val="74"/>
          <w:position w:val="-2"/>
          <w:sz w:val="22"/>
          <w:szCs w:val="22"/>
        </w:rPr>
        <w:t>u</w:t>
      </w:r>
      <w:r w:rsidRPr="00193C8A">
        <w:rPr>
          <w:rFonts w:asciiTheme="minorHAnsi" w:eastAsia="Arial" w:hAnsiTheme="minorHAnsi" w:cstheme="minorHAnsi"/>
          <w:b/>
          <w:w w:val="137"/>
          <w:position w:val="-2"/>
          <w:sz w:val="22"/>
          <w:szCs w:val="22"/>
        </w:rPr>
        <w:t>ex</w:t>
      </w:r>
      <w:r w:rsidRPr="00193C8A">
        <w:rPr>
          <w:rFonts w:asciiTheme="minorHAnsi" w:eastAsia="Arial" w:hAnsiTheme="minorHAnsi" w:cstheme="minorHAnsi"/>
          <w:b/>
          <w:spacing w:val="-2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2"/>
          <w:w w:val="83"/>
          <w:position w:val="-2"/>
          <w:sz w:val="22"/>
          <w:szCs w:val="22"/>
        </w:rPr>
        <w:t>1</w:t>
      </w:r>
      <w:r w:rsidRPr="00193C8A">
        <w:rPr>
          <w:rFonts w:asciiTheme="minorHAnsi" w:eastAsia="Arial" w:hAnsiTheme="minorHAnsi" w:cstheme="minorHAnsi"/>
          <w:spacing w:val="-3"/>
          <w:w w:val="115"/>
          <w:position w:val="-2"/>
          <w:sz w:val="22"/>
          <w:szCs w:val="22"/>
        </w:rPr>
        <w:t>9</w:t>
      </w:r>
      <w:r w:rsidRPr="00193C8A">
        <w:rPr>
          <w:rFonts w:asciiTheme="minorHAnsi" w:eastAsia="Arial" w:hAnsiTheme="minorHAnsi" w:cstheme="minorHAnsi"/>
          <w:spacing w:val="-2"/>
          <w:w w:val="103"/>
          <w:position w:val="-2"/>
          <w:sz w:val="22"/>
          <w:szCs w:val="22"/>
        </w:rPr>
        <w:t>.</w:t>
      </w:r>
      <w:r w:rsidRPr="00193C8A">
        <w:rPr>
          <w:rFonts w:asciiTheme="minorHAnsi" w:eastAsia="Arial" w:hAnsiTheme="minorHAnsi" w:cstheme="minorHAnsi"/>
          <w:spacing w:val="-3"/>
          <w:w w:val="90"/>
          <w:position w:val="-2"/>
          <w:sz w:val="22"/>
          <w:szCs w:val="22"/>
        </w:rPr>
        <w:t>1</w:t>
      </w:r>
      <w:r w:rsidRPr="00193C8A">
        <w:rPr>
          <w:rFonts w:asciiTheme="minorHAnsi" w:eastAsia="Arial" w:hAnsiTheme="minorHAnsi" w:cstheme="minorHAnsi"/>
          <w:spacing w:val="-4"/>
          <w:w w:val="122"/>
          <w:position w:val="-2"/>
          <w:sz w:val="22"/>
          <w:szCs w:val="22"/>
        </w:rPr>
        <w:t>0</w:t>
      </w:r>
      <w:r w:rsidRPr="00193C8A">
        <w:rPr>
          <w:rFonts w:asciiTheme="minorHAnsi" w:eastAsia="Arial" w:hAnsiTheme="minorHAnsi" w:cstheme="minorHAnsi"/>
          <w:spacing w:val="-1"/>
          <w:w w:val="90"/>
          <w:position w:val="-2"/>
          <w:sz w:val="22"/>
          <w:szCs w:val="22"/>
        </w:rPr>
        <w:t>.</w:t>
      </w:r>
      <w:r w:rsidRPr="00193C8A">
        <w:rPr>
          <w:rFonts w:asciiTheme="minorHAnsi" w:eastAsia="Arial" w:hAnsiTheme="minorHAnsi" w:cstheme="minorHAnsi"/>
          <w:spacing w:val="-3"/>
          <w:w w:val="96"/>
          <w:position w:val="-2"/>
          <w:sz w:val="22"/>
          <w:szCs w:val="22"/>
        </w:rPr>
        <w:t>1</w:t>
      </w:r>
      <w:r w:rsidRPr="00193C8A">
        <w:rPr>
          <w:rFonts w:asciiTheme="minorHAnsi" w:eastAsia="Arial" w:hAnsiTheme="minorHAnsi" w:cstheme="minorHAnsi"/>
          <w:w w:val="77"/>
          <w:position w:val="-2"/>
          <w:sz w:val="22"/>
          <w:szCs w:val="22"/>
        </w:rPr>
        <w:t>1</w:t>
      </w:r>
      <w:r w:rsidRPr="00193C8A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3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2"/>
          <w:w w:val="77"/>
          <w:position w:val="-2"/>
          <w:sz w:val="22"/>
          <w:szCs w:val="22"/>
        </w:rPr>
        <w:t>1</w:t>
      </w:r>
      <w:r w:rsidRPr="00193C8A">
        <w:rPr>
          <w:rFonts w:asciiTheme="minorHAnsi" w:eastAsia="Arial" w:hAnsiTheme="minorHAnsi" w:cstheme="minorHAnsi"/>
          <w:spacing w:val="-4"/>
          <w:w w:val="122"/>
          <w:position w:val="-2"/>
          <w:sz w:val="22"/>
          <w:szCs w:val="22"/>
        </w:rPr>
        <w:t>6</w:t>
      </w:r>
      <w:r w:rsidRPr="00193C8A">
        <w:rPr>
          <w:rFonts w:asciiTheme="minorHAnsi" w:eastAsia="Arial" w:hAnsiTheme="minorHAnsi" w:cstheme="minorHAnsi"/>
          <w:spacing w:val="-1"/>
          <w:w w:val="90"/>
          <w:position w:val="-2"/>
          <w:sz w:val="22"/>
          <w:szCs w:val="22"/>
        </w:rPr>
        <w:t>:</w:t>
      </w:r>
      <w:r w:rsidRPr="00193C8A">
        <w:rPr>
          <w:rFonts w:asciiTheme="minorHAnsi" w:eastAsia="Arial" w:hAnsiTheme="minorHAnsi" w:cstheme="minorHAnsi"/>
          <w:spacing w:val="-3"/>
          <w:w w:val="103"/>
          <w:position w:val="-2"/>
          <w:sz w:val="22"/>
          <w:szCs w:val="22"/>
        </w:rPr>
        <w:t>3</w:t>
      </w:r>
      <w:r w:rsidRPr="00193C8A">
        <w:rPr>
          <w:rFonts w:asciiTheme="minorHAnsi" w:eastAsia="Arial" w:hAnsiTheme="minorHAnsi" w:cstheme="minorHAnsi"/>
          <w:w w:val="70"/>
          <w:position w:val="-2"/>
          <w:sz w:val="22"/>
          <w:szCs w:val="22"/>
        </w:rPr>
        <w:t>1</w:t>
      </w:r>
      <w:r w:rsidRPr="00193C8A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spacing w:val="-2"/>
          <w:position w:val="-2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position w:val="-2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spacing w:val="-4"/>
          <w:position w:val="-2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position w:val="-2"/>
          <w:sz w:val="22"/>
          <w:szCs w:val="22"/>
        </w:rPr>
        <w:t xml:space="preserve">T        </w:t>
      </w:r>
      <w:r w:rsidRPr="00193C8A">
        <w:rPr>
          <w:rFonts w:asciiTheme="minorHAnsi" w:eastAsia="Arial" w:hAnsiTheme="minorHAnsi" w:cstheme="minorHAnsi"/>
          <w:spacing w:val="39"/>
          <w:position w:val="-2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w w:val="600"/>
          <w:position w:val="1"/>
          <w:sz w:val="22"/>
          <w:szCs w:val="22"/>
        </w:rPr>
        <w:t>•</w:t>
      </w:r>
      <w:r w:rsidRPr="00193C8A">
        <w:rPr>
          <w:rFonts w:asciiTheme="minorHAnsi" w:hAnsiTheme="minorHAnsi" w:cstheme="minorHAnsi"/>
          <w:b/>
          <w:spacing w:val="-196"/>
          <w:w w:val="600"/>
          <w:position w:val="1"/>
          <w:sz w:val="22"/>
          <w:szCs w:val="22"/>
        </w:rPr>
        <w:t xml:space="preserve"> </w:t>
      </w:r>
      <w:r w:rsidRPr="00193C8A">
        <w:rPr>
          <w:rFonts w:asciiTheme="minorHAnsi" w:hAnsiTheme="minorHAnsi" w:cstheme="minorHAnsi"/>
          <w:b/>
          <w:position w:val="7"/>
          <w:sz w:val="22"/>
          <w:szCs w:val="22"/>
        </w:rPr>
        <w:t>of</w:t>
      </w:r>
      <w:r w:rsidRPr="00193C8A">
        <w:rPr>
          <w:rFonts w:asciiTheme="minorHAnsi" w:hAnsiTheme="minorHAnsi" w:cstheme="minorHAnsi"/>
          <w:b/>
          <w:spacing w:val="5"/>
          <w:position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4"/>
          <w:w w:val="77"/>
          <w:position w:val="7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6"/>
          <w:w w:val="77"/>
          <w:position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spacing w:val="5"/>
          <w:w w:val="88"/>
          <w:position w:val="7"/>
          <w:sz w:val="22"/>
          <w:szCs w:val="22"/>
        </w:rPr>
        <w:t>p</w:t>
      </w:r>
      <w:r w:rsidRPr="00193C8A">
        <w:rPr>
          <w:rFonts w:asciiTheme="minorHAnsi" w:eastAsia="Arial" w:hAnsiTheme="minorHAnsi" w:cstheme="minorHAnsi"/>
          <w:b/>
          <w:spacing w:val="2"/>
          <w:w w:val="61"/>
          <w:position w:val="7"/>
          <w:sz w:val="22"/>
          <w:szCs w:val="22"/>
        </w:rPr>
        <w:t>l</w:t>
      </w:r>
      <w:r w:rsidRPr="00193C8A">
        <w:rPr>
          <w:rFonts w:asciiTheme="minorHAnsi" w:eastAsia="Arial" w:hAnsiTheme="minorHAnsi" w:cstheme="minorHAnsi"/>
          <w:b/>
          <w:w w:val="82"/>
          <w:position w:val="7"/>
          <w:sz w:val="22"/>
          <w:szCs w:val="22"/>
        </w:rPr>
        <w:t>oy</w:t>
      </w:r>
      <w:r w:rsidRPr="00193C8A">
        <w:rPr>
          <w:rFonts w:asciiTheme="minorHAnsi" w:eastAsia="Arial" w:hAnsiTheme="minorHAnsi" w:cstheme="minorHAnsi"/>
          <w:b/>
          <w:spacing w:val="14"/>
          <w:w w:val="82"/>
          <w:position w:val="7"/>
          <w:sz w:val="22"/>
          <w:szCs w:val="22"/>
        </w:rPr>
        <w:t>m</w:t>
      </w:r>
      <w:r w:rsidRPr="00193C8A">
        <w:rPr>
          <w:rFonts w:asciiTheme="minorHAnsi" w:eastAsia="Arial" w:hAnsiTheme="minorHAnsi" w:cstheme="minorHAnsi"/>
          <w:b/>
          <w:w w:val="85"/>
          <w:position w:val="7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spacing w:val="9"/>
          <w:w w:val="85"/>
          <w:position w:val="7"/>
          <w:sz w:val="22"/>
          <w:szCs w:val="22"/>
        </w:rPr>
        <w:t>n</w:t>
      </w:r>
      <w:r w:rsidRPr="00193C8A">
        <w:rPr>
          <w:rFonts w:asciiTheme="minorHAnsi" w:eastAsia="Arial" w:hAnsiTheme="minorHAnsi" w:cstheme="minorHAnsi"/>
          <w:b/>
          <w:w w:val="94"/>
          <w:position w:val="7"/>
          <w:sz w:val="22"/>
          <w:szCs w:val="22"/>
        </w:rPr>
        <w:t>t</w:t>
      </w:r>
      <w:r w:rsidRPr="00193C8A">
        <w:rPr>
          <w:rFonts w:asciiTheme="minorHAnsi" w:eastAsia="Arial" w:hAnsiTheme="minorHAnsi" w:cstheme="minorHAnsi"/>
          <w:b/>
          <w:spacing w:val="-3"/>
          <w:position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2"/>
          <w:w w:val="83"/>
          <w:position w:val="7"/>
          <w:sz w:val="22"/>
          <w:szCs w:val="22"/>
        </w:rPr>
        <w:t>W</w:t>
      </w:r>
      <w:r w:rsidRPr="00193C8A">
        <w:rPr>
          <w:rFonts w:asciiTheme="minorHAnsi" w:eastAsia="Arial" w:hAnsiTheme="minorHAnsi" w:cstheme="minorHAnsi"/>
          <w:b/>
          <w:spacing w:val="3"/>
          <w:w w:val="83"/>
          <w:position w:val="7"/>
          <w:sz w:val="22"/>
          <w:szCs w:val="22"/>
        </w:rPr>
        <w:t>e</w:t>
      </w:r>
      <w:r w:rsidRPr="00193C8A">
        <w:rPr>
          <w:rFonts w:asciiTheme="minorHAnsi" w:eastAsia="Arial" w:hAnsiTheme="minorHAnsi" w:cstheme="minorHAnsi"/>
          <w:b/>
          <w:w w:val="83"/>
          <w:position w:val="7"/>
          <w:sz w:val="22"/>
          <w:szCs w:val="22"/>
        </w:rPr>
        <w:t>b</w:t>
      </w:r>
      <w:r w:rsidRPr="00193C8A">
        <w:rPr>
          <w:rFonts w:asciiTheme="minorHAnsi" w:eastAsia="Arial" w:hAnsiTheme="minorHAnsi" w:cstheme="minorHAnsi"/>
          <w:b/>
          <w:spacing w:val="-1"/>
          <w:w w:val="83"/>
          <w:position w:val="7"/>
          <w:sz w:val="22"/>
          <w:szCs w:val="22"/>
        </w:rPr>
        <w:t xml:space="preserve"> </w:t>
      </w:r>
      <w:r w:rsidRPr="00193C8A">
        <w:rPr>
          <w:rFonts w:asciiTheme="minorHAnsi" w:eastAsia="Arial" w:hAnsiTheme="minorHAnsi" w:cstheme="minorHAnsi"/>
          <w:b/>
          <w:spacing w:val="4"/>
          <w:w w:val="87"/>
          <w:position w:val="7"/>
          <w:sz w:val="22"/>
          <w:szCs w:val="22"/>
        </w:rPr>
        <w:t>s</w:t>
      </w:r>
      <w:r w:rsidRPr="00193C8A">
        <w:rPr>
          <w:rFonts w:asciiTheme="minorHAnsi" w:eastAsia="Arial" w:hAnsiTheme="minorHAnsi" w:cstheme="minorHAnsi"/>
          <w:b/>
          <w:spacing w:val="2"/>
          <w:w w:val="61"/>
          <w:position w:val="7"/>
          <w:sz w:val="22"/>
          <w:szCs w:val="22"/>
        </w:rPr>
        <w:t>i</w:t>
      </w:r>
      <w:r w:rsidRPr="00193C8A">
        <w:rPr>
          <w:rFonts w:asciiTheme="minorHAnsi" w:eastAsia="Arial" w:hAnsiTheme="minorHAnsi" w:cstheme="minorHAnsi"/>
          <w:b/>
          <w:w w:val="88"/>
          <w:position w:val="7"/>
          <w:sz w:val="22"/>
          <w:szCs w:val="22"/>
        </w:rPr>
        <w:t>tes</w:t>
      </w:r>
    </w:p>
    <w:sectPr w:rsidR="004A7D30" w:rsidRPr="00193C8A">
      <w:type w:val="continuous"/>
      <w:pgSz w:w="15580" w:h="17440"/>
      <w:pgMar w:top="960" w:right="620" w:bottom="0" w:left="6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1450F5"/>
    <w:multiLevelType w:val="multilevel"/>
    <w:tmpl w:val="2084C688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7D30"/>
    <w:rsid w:val="00193C8A"/>
    <w:rsid w:val="004A7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5AAA9CC0"/>
  <w15:docId w15:val="{9D0A5738-041E-4182-A0CD-8F097F1847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1088</Words>
  <Characters>6202</Characters>
  <Application>Microsoft Office Word</Application>
  <DocSecurity>0</DocSecurity>
  <Lines>51</Lines>
  <Paragraphs>14</Paragraphs>
  <ScaleCrop>false</ScaleCrop>
  <Company/>
  <LinksUpToDate>false</LinksUpToDate>
  <CharactersWithSpaces>7276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2021-06-07T12:16:00Z</dcterms:created>
  <dcterms:modified xsi:type="dcterms:W3CDTF">2021-06-07T12:28:00Z</dcterms:modified>
</cp:coreProperties>
</file>